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D46" w:rsidRDefault="00A27D46">
      <w:pPr>
        <w:jc w:val="left"/>
      </w:pPr>
    </w:p>
    <w:p w:rsidR="00F112B0" w:rsidRDefault="00F112B0">
      <w:pPr>
        <w:jc w:val="center"/>
        <w:rPr>
          <w:rFonts w:ascii="黑体" w:eastAsia="黑体" w:cs="Arial"/>
          <w:sz w:val="48"/>
          <w:szCs w:val="48"/>
        </w:rPr>
      </w:pPr>
      <w:r>
        <w:rPr>
          <w:rFonts w:ascii="黑体" w:eastAsia="黑体" w:cs="Arial" w:hint="eastAsia"/>
          <w:sz w:val="48"/>
          <w:szCs w:val="48"/>
        </w:rPr>
        <w:t>深圳市国家税务局</w:t>
      </w:r>
    </w:p>
    <w:p w:rsidR="00F112B0" w:rsidRDefault="00F112B0">
      <w:pPr>
        <w:jc w:val="center"/>
        <w:rPr>
          <w:rFonts w:ascii="黑体" w:eastAsia="黑体" w:cs="Arial"/>
          <w:sz w:val="48"/>
          <w:szCs w:val="48"/>
        </w:rPr>
      </w:pPr>
      <w:r w:rsidRPr="00F112B0">
        <w:rPr>
          <w:rFonts w:ascii="黑体" w:eastAsia="黑体" w:cs="Arial" w:hint="eastAsia"/>
          <w:sz w:val="48"/>
          <w:szCs w:val="48"/>
        </w:rPr>
        <w:t>企业财务软件对接申报纳税平台</w:t>
      </w:r>
    </w:p>
    <w:p w:rsidR="00A27D46" w:rsidRDefault="00F112B0">
      <w:pPr>
        <w:jc w:val="center"/>
        <w:rPr>
          <w:rFonts w:ascii="黑体" w:eastAsia="黑体" w:cs="Arial"/>
          <w:sz w:val="48"/>
          <w:szCs w:val="48"/>
        </w:rPr>
      </w:pPr>
      <w:r w:rsidRPr="00F112B0">
        <w:rPr>
          <w:rFonts w:ascii="黑体" w:eastAsia="黑体" w:cs="Arial" w:hint="eastAsia"/>
          <w:sz w:val="48"/>
          <w:szCs w:val="48"/>
        </w:rPr>
        <w:t>数据接口规范说明</w:t>
      </w:r>
    </w:p>
    <w:p w:rsidR="00A27D46" w:rsidRDefault="00A27D46">
      <w:pPr>
        <w:jc w:val="center"/>
      </w:pPr>
    </w:p>
    <w:p w:rsidR="00A27D46" w:rsidRDefault="00A27D46">
      <w:pPr>
        <w:jc w:val="left"/>
      </w:pPr>
    </w:p>
    <w:p w:rsidR="00A27D46" w:rsidRDefault="00A27D46">
      <w:pPr>
        <w:jc w:val="left"/>
      </w:pPr>
    </w:p>
    <w:p w:rsidR="00A27D46" w:rsidRDefault="00A27D46">
      <w:pPr>
        <w:pStyle w:val="-"/>
        <w:jc w:val="left"/>
      </w:pPr>
    </w:p>
    <w:p w:rsidR="00D052F2" w:rsidRDefault="00D052F2">
      <w:pPr>
        <w:pStyle w:val="-"/>
        <w:jc w:val="left"/>
      </w:pPr>
    </w:p>
    <w:p w:rsidR="00D052F2" w:rsidRDefault="00D052F2">
      <w:pPr>
        <w:pStyle w:val="-"/>
        <w:jc w:val="left"/>
      </w:pPr>
    </w:p>
    <w:p w:rsidR="00D052F2" w:rsidRDefault="00D052F2">
      <w:pPr>
        <w:pStyle w:val="-"/>
        <w:jc w:val="left"/>
      </w:pPr>
    </w:p>
    <w:p w:rsidR="00D052F2" w:rsidRDefault="00D052F2">
      <w:pPr>
        <w:pStyle w:val="-"/>
        <w:jc w:val="left"/>
      </w:pPr>
    </w:p>
    <w:p w:rsidR="00D052F2" w:rsidRDefault="00D052F2">
      <w:pPr>
        <w:pStyle w:val="-"/>
        <w:jc w:val="left"/>
      </w:pPr>
    </w:p>
    <w:p w:rsidR="00D052F2" w:rsidRDefault="00D052F2">
      <w:pPr>
        <w:pStyle w:val="-"/>
        <w:jc w:val="left"/>
      </w:pPr>
    </w:p>
    <w:p w:rsidR="00D052F2" w:rsidRDefault="00D052F2">
      <w:pPr>
        <w:pStyle w:val="-"/>
        <w:jc w:val="left"/>
      </w:pPr>
    </w:p>
    <w:p w:rsidR="00D052F2" w:rsidRDefault="00D052F2">
      <w:pPr>
        <w:pStyle w:val="-"/>
        <w:jc w:val="left"/>
      </w:pPr>
    </w:p>
    <w:p w:rsidR="006A3AAB" w:rsidRDefault="0050621A" w:rsidP="006A3AAB">
      <w:pPr>
        <w:pStyle w:val="26"/>
        <w:tabs>
          <w:tab w:val="left" w:pos="1680"/>
          <w:tab w:val="right" w:leader="hyphen" w:pos="8302"/>
        </w:tabs>
        <w:ind w:left="240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50621A">
        <w:rPr>
          <w:rFonts w:ascii="黑体" w:eastAsia="黑体" w:hAnsi="黑体" w:cs="黑体"/>
          <w:b/>
        </w:rPr>
        <w:fldChar w:fldCharType="begin"/>
      </w:r>
      <w:r w:rsidR="0057382C">
        <w:instrText xml:space="preserve"> TOC \o "1-4" \h \z \u </w:instrText>
      </w:r>
      <w:r w:rsidRPr="0050621A">
        <w:rPr>
          <w:rFonts w:ascii="黑体" w:eastAsia="黑体" w:hAnsi="黑体" w:cs="黑体"/>
          <w:b/>
        </w:rPr>
        <w:fldChar w:fldCharType="separate"/>
      </w:r>
      <w:hyperlink w:anchor="_Toc508898263" w:history="1">
        <w:r w:rsidR="006A3AAB" w:rsidRPr="006D2C4F">
          <w:rPr>
            <w:rStyle w:val="aff8"/>
            <w:noProof/>
          </w:rPr>
          <w:t>1.1.</w:t>
        </w:r>
        <w:r w:rsidR="006A3AAB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A3AAB" w:rsidRPr="006D2C4F">
          <w:rPr>
            <w:rStyle w:val="aff8"/>
            <w:rFonts w:hint="eastAsia"/>
            <w:noProof/>
          </w:rPr>
          <w:t>编写目的</w:t>
        </w:r>
        <w:r w:rsidR="006A3AA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A3AAB">
          <w:rPr>
            <w:noProof/>
            <w:webHidden/>
          </w:rPr>
          <w:instrText xml:space="preserve"> PAGEREF _Toc508898263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A3AA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A3AAB" w:rsidRDefault="0050621A" w:rsidP="006A3AAB">
      <w:pPr>
        <w:pStyle w:val="26"/>
        <w:tabs>
          <w:tab w:val="left" w:pos="1680"/>
          <w:tab w:val="right" w:leader="hyphen" w:pos="8302"/>
        </w:tabs>
        <w:ind w:left="24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08898264" w:history="1">
        <w:r w:rsidR="006A3AAB" w:rsidRPr="006D2C4F">
          <w:rPr>
            <w:rStyle w:val="aff8"/>
            <w:noProof/>
          </w:rPr>
          <w:t>1.2.</w:t>
        </w:r>
        <w:r w:rsidR="006A3AAB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A3AAB" w:rsidRPr="006D2C4F">
          <w:rPr>
            <w:rStyle w:val="aff8"/>
            <w:rFonts w:hint="eastAsia"/>
            <w:noProof/>
          </w:rPr>
          <w:t>数据接口说明</w:t>
        </w:r>
        <w:r w:rsidR="006A3AA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A3AAB">
          <w:rPr>
            <w:noProof/>
            <w:webHidden/>
          </w:rPr>
          <w:instrText xml:space="preserve"> PAGEREF _Toc508898264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A3AA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A3AAB" w:rsidRDefault="0050621A" w:rsidP="006A3AAB">
      <w:pPr>
        <w:pStyle w:val="26"/>
        <w:tabs>
          <w:tab w:val="left" w:pos="1680"/>
          <w:tab w:val="right" w:leader="hyphen" w:pos="8302"/>
        </w:tabs>
        <w:ind w:left="24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08898265" w:history="1">
        <w:r w:rsidR="006A3AAB" w:rsidRPr="006D2C4F">
          <w:rPr>
            <w:rStyle w:val="aff8"/>
            <w:noProof/>
          </w:rPr>
          <w:t>1.3.</w:t>
        </w:r>
        <w:r w:rsidR="006A3AAB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A3AAB" w:rsidRPr="006D2C4F">
          <w:rPr>
            <w:rStyle w:val="aff8"/>
            <w:rFonts w:hint="eastAsia"/>
            <w:noProof/>
          </w:rPr>
          <w:t>申报种类</w:t>
        </w:r>
        <w:r w:rsidR="006A3AAB" w:rsidRPr="006D2C4F">
          <w:rPr>
            <w:rStyle w:val="aff8"/>
            <w:noProof/>
          </w:rPr>
          <w:t>/</w:t>
        </w:r>
        <w:r w:rsidR="006A3AAB" w:rsidRPr="006D2C4F">
          <w:rPr>
            <w:rStyle w:val="aff8"/>
            <w:rFonts w:hint="eastAsia"/>
            <w:noProof/>
          </w:rPr>
          <w:t>申报表定义</w:t>
        </w:r>
        <w:r w:rsidR="006A3AA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A3AAB">
          <w:rPr>
            <w:noProof/>
            <w:webHidden/>
          </w:rPr>
          <w:instrText xml:space="preserve"> PAGEREF _Toc508898265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A3AA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A3AAB" w:rsidRDefault="0050621A" w:rsidP="006A3AAB">
      <w:pPr>
        <w:pStyle w:val="26"/>
        <w:tabs>
          <w:tab w:val="left" w:pos="1680"/>
          <w:tab w:val="right" w:leader="hyphen" w:pos="8302"/>
        </w:tabs>
        <w:ind w:left="24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08898266" w:history="1">
        <w:r w:rsidR="006A3AAB" w:rsidRPr="006D2C4F">
          <w:rPr>
            <w:rStyle w:val="aff8"/>
            <w:noProof/>
          </w:rPr>
          <w:t>1.4.</w:t>
        </w:r>
        <w:r w:rsidR="006A3AAB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A3AAB" w:rsidRPr="006D2C4F">
          <w:rPr>
            <w:rStyle w:val="aff8"/>
            <w:rFonts w:hint="eastAsia"/>
            <w:noProof/>
          </w:rPr>
          <w:t>申报状态导出</w:t>
        </w:r>
        <w:r w:rsidR="006A3AA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A3AAB">
          <w:rPr>
            <w:noProof/>
            <w:webHidden/>
          </w:rPr>
          <w:instrText xml:space="preserve"> PAGEREF _Toc508898266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A3AA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27D46" w:rsidRDefault="0050621A">
      <w:pPr>
        <w:jc w:val="left"/>
      </w:pPr>
      <w:r>
        <w:fldChar w:fldCharType="end"/>
      </w:r>
    </w:p>
    <w:p w:rsidR="00A27D46" w:rsidRDefault="0057382C">
      <w:pPr>
        <w:widowControl/>
        <w:spacing w:line="240" w:lineRule="auto"/>
        <w:jc w:val="left"/>
      </w:pPr>
      <w:r>
        <w:br w:type="page"/>
      </w:r>
    </w:p>
    <w:p w:rsidR="00A27D46" w:rsidRDefault="00A27D46">
      <w:pPr>
        <w:jc w:val="left"/>
      </w:pPr>
    </w:p>
    <w:p w:rsidR="00A27D46" w:rsidRDefault="0057382C">
      <w:pPr>
        <w:pStyle w:val="24"/>
      </w:pPr>
      <w:bookmarkStart w:id="0" w:name="_Toc321402937"/>
      <w:bookmarkStart w:id="1" w:name="_Toc508898263"/>
      <w:r>
        <w:rPr>
          <w:rFonts w:hint="eastAsia"/>
        </w:rPr>
        <w:t>编写目的</w:t>
      </w:r>
      <w:bookmarkEnd w:id="0"/>
      <w:bookmarkEnd w:id="1"/>
    </w:p>
    <w:p w:rsidR="00A27D46" w:rsidRDefault="0057382C">
      <w:pPr>
        <w:pStyle w:val="-"/>
        <w:jc w:val="left"/>
      </w:pPr>
      <w:r>
        <w:rPr>
          <w:rFonts w:hint="eastAsia"/>
        </w:rPr>
        <w:t>本文对</w:t>
      </w:r>
      <w:r w:rsidR="00B432B2">
        <w:rPr>
          <w:rFonts w:hint="eastAsia"/>
        </w:rPr>
        <w:t>财务软件</w:t>
      </w:r>
      <w:r w:rsidR="00F112B0" w:rsidRPr="00F112B0">
        <w:rPr>
          <w:rFonts w:hint="eastAsia"/>
        </w:rPr>
        <w:t>对接</w:t>
      </w:r>
      <w:r w:rsidR="0026580A">
        <w:rPr>
          <w:rFonts w:hint="eastAsia"/>
        </w:rPr>
        <w:t>申报</w:t>
      </w:r>
      <w:r w:rsidR="00F112B0" w:rsidRPr="00F112B0">
        <w:rPr>
          <w:rFonts w:hint="eastAsia"/>
        </w:rPr>
        <w:t>平台</w:t>
      </w:r>
      <w:r w:rsidR="00A42582">
        <w:rPr>
          <w:rFonts w:hint="eastAsia"/>
        </w:rPr>
        <w:t>的</w:t>
      </w:r>
      <w:r w:rsidR="00F112B0">
        <w:rPr>
          <w:rFonts w:hint="eastAsia"/>
        </w:rPr>
        <w:t>接口格式进行</w:t>
      </w:r>
      <w:r w:rsidR="00B432B2">
        <w:rPr>
          <w:rFonts w:hint="eastAsia"/>
        </w:rPr>
        <w:t>说明</w:t>
      </w:r>
      <w:r>
        <w:rPr>
          <w:rFonts w:hint="eastAsia"/>
        </w:rPr>
        <w:t>，</w:t>
      </w:r>
      <w:r w:rsidR="00B432B2">
        <w:rPr>
          <w:rFonts w:hint="eastAsia"/>
        </w:rPr>
        <w:t>目的在于</w:t>
      </w:r>
      <w:r w:rsidR="006731BF">
        <w:rPr>
          <w:rFonts w:hint="eastAsia"/>
        </w:rPr>
        <w:t>确保</w:t>
      </w:r>
      <w:r w:rsidR="00B432B2">
        <w:rPr>
          <w:rFonts w:hint="eastAsia"/>
        </w:rPr>
        <w:t>接入</w:t>
      </w:r>
      <w:r w:rsidR="00F112B0">
        <w:rPr>
          <w:rFonts w:hint="eastAsia"/>
        </w:rPr>
        <w:t>的第三方财务软件</w:t>
      </w:r>
      <w:r w:rsidR="00B432B2">
        <w:rPr>
          <w:rFonts w:hint="eastAsia"/>
        </w:rPr>
        <w:t>厂商的申报数据</w:t>
      </w:r>
      <w:r w:rsidR="006731BF">
        <w:rPr>
          <w:rFonts w:hint="eastAsia"/>
        </w:rPr>
        <w:t>规范可用</w:t>
      </w:r>
      <w:r>
        <w:rPr>
          <w:rFonts w:hint="eastAsia"/>
        </w:rPr>
        <w:t>。</w:t>
      </w:r>
    </w:p>
    <w:p w:rsidR="00A27D46" w:rsidRDefault="000B30C6">
      <w:pPr>
        <w:pStyle w:val="24"/>
      </w:pPr>
      <w:bookmarkStart w:id="2" w:name="_Toc508898264"/>
      <w:r>
        <w:rPr>
          <w:rFonts w:hint="eastAsia"/>
        </w:rPr>
        <w:t>数据接口</w:t>
      </w:r>
      <w:r w:rsidR="00B52B91">
        <w:rPr>
          <w:rFonts w:hint="eastAsia"/>
        </w:rPr>
        <w:t>说明</w:t>
      </w:r>
      <w:bookmarkEnd w:id="2"/>
    </w:p>
    <w:p w:rsidR="00A27D46" w:rsidRDefault="000B30C6" w:rsidP="00B74801">
      <w:pPr>
        <w:ind w:firstLineChars="200" w:firstLine="480"/>
      </w:pPr>
      <w:r>
        <w:rPr>
          <w:rFonts w:hint="eastAsia"/>
        </w:rPr>
        <w:t>每个申报种类的数据</w:t>
      </w:r>
      <w:r w:rsidR="00C143CE">
        <w:rPr>
          <w:rFonts w:hint="eastAsia"/>
        </w:rPr>
        <w:t>为</w:t>
      </w:r>
      <w:r>
        <w:rPr>
          <w:rFonts w:hint="eastAsia"/>
        </w:rPr>
        <w:t>1个标准的</w:t>
      </w:r>
      <w:r w:rsidR="00F112B0">
        <w:rPr>
          <w:rFonts w:hint="eastAsia"/>
        </w:rPr>
        <w:t>zip</w:t>
      </w:r>
      <w:r>
        <w:rPr>
          <w:rFonts w:hint="eastAsia"/>
        </w:rPr>
        <w:t>包，包名：</w:t>
      </w:r>
      <w:r w:rsidR="00F112B0">
        <w:rPr>
          <w:rFonts w:hint="eastAsia"/>
        </w:rPr>
        <w:t>“申报种类_所属时期起_所属时期止_纳税人识别号.</w:t>
      </w:r>
      <w:r w:rsidR="00F112B0">
        <w:t>zip</w:t>
      </w:r>
      <w:r w:rsidR="00F112B0">
        <w:rPr>
          <w:rFonts w:hint="eastAsia"/>
        </w:rPr>
        <w:t>”</w:t>
      </w:r>
      <w:r w:rsidR="00C143CE">
        <w:rPr>
          <w:rFonts w:hint="eastAsia"/>
        </w:rPr>
        <w:t>，</w:t>
      </w:r>
      <w:r w:rsidR="00F112B0">
        <w:rPr>
          <w:rFonts w:hint="eastAsia"/>
        </w:rPr>
        <w:t>z</w:t>
      </w:r>
      <w:r w:rsidR="00F112B0">
        <w:t>ip</w:t>
      </w:r>
      <w:r w:rsidR="00912636">
        <w:rPr>
          <w:rFonts w:hint="eastAsia"/>
        </w:rPr>
        <w:t>包</w:t>
      </w:r>
      <w:r>
        <w:rPr>
          <w:rFonts w:hint="eastAsia"/>
        </w:rPr>
        <w:t>的内容是各个申报表数据，命名是</w:t>
      </w:r>
      <w:r w:rsidR="00B74801">
        <w:rPr>
          <w:rFonts w:hint="eastAsia"/>
        </w:rPr>
        <w:t>：</w:t>
      </w:r>
      <w:r>
        <w:rPr>
          <w:rFonts w:hint="eastAsia"/>
        </w:rPr>
        <w:t>申报表编号.</w:t>
      </w:r>
      <w:r>
        <w:t>xml</w:t>
      </w:r>
      <w:r w:rsidR="00C143CE">
        <w:rPr>
          <w:rFonts w:hint="eastAsia"/>
        </w:rPr>
        <w:t>。</w:t>
      </w:r>
    </w:p>
    <w:p w:rsidR="00C143CE" w:rsidRPr="00C143CE" w:rsidRDefault="00C143CE" w:rsidP="00B74801">
      <w:pPr>
        <w:ind w:firstLineChars="200" w:firstLine="480"/>
      </w:pPr>
      <w:r>
        <w:t>一次可以导入多个申报种类的数据</w:t>
      </w:r>
      <w:r>
        <w:rPr>
          <w:rFonts w:hint="eastAsia"/>
        </w:rPr>
        <w:t>，</w:t>
      </w:r>
      <w:r>
        <w:t>为</w:t>
      </w:r>
      <w:r>
        <w:rPr>
          <w:rFonts w:hint="eastAsia"/>
        </w:rPr>
        <w:t>1个标准的</w:t>
      </w:r>
      <w:r w:rsidR="00F112B0">
        <w:rPr>
          <w:rFonts w:hint="eastAsia"/>
        </w:rPr>
        <w:t>zip</w:t>
      </w:r>
      <w:r>
        <w:rPr>
          <w:rFonts w:hint="eastAsia"/>
        </w:rPr>
        <w:t>包，包名：</w:t>
      </w:r>
      <w:r w:rsidR="00507B5F">
        <w:rPr>
          <w:rFonts w:hint="eastAsia"/>
        </w:rPr>
        <w:t>S</w:t>
      </w:r>
      <w:r>
        <w:rPr>
          <w:rFonts w:hint="eastAsia"/>
        </w:rPr>
        <w:t>b</w:t>
      </w:r>
      <w:r w:rsidR="00507B5F" w:rsidRPr="00507B5F">
        <w:t>Request</w:t>
      </w:r>
      <w:r>
        <w:t>_</w:t>
      </w:r>
      <w:r>
        <w:rPr>
          <w:rFonts w:hint="eastAsia"/>
        </w:rPr>
        <w:t>纳税人识别号.</w:t>
      </w:r>
      <w:r w:rsidR="00F112B0">
        <w:rPr>
          <w:rFonts w:hint="eastAsia"/>
        </w:rPr>
        <w:t>zip</w:t>
      </w:r>
      <w:r>
        <w:rPr>
          <w:rFonts w:hint="eastAsia"/>
        </w:rPr>
        <w:t>。</w:t>
      </w:r>
    </w:p>
    <w:p w:rsidR="00A27D46" w:rsidRDefault="00AE22BD">
      <w:pPr>
        <w:pStyle w:val="24"/>
      </w:pPr>
      <w:bookmarkStart w:id="3" w:name="_Toc508898265"/>
      <w:r>
        <w:rPr>
          <w:rFonts w:hint="eastAsia"/>
        </w:rPr>
        <w:t>申报种类/申报表定义</w:t>
      </w:r>
      <w:bookmarkEnd w:id="3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551"/>
        <w:gridCol w:w="851"/>
        <w:gridCol w:w="5528"/>
      </w:tblGrid>
      <w:tr w:rsidR="004C09D0" w:rsidTr="00141079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9D0" w:rsidRPr="004C09D0" w:rsidRDefault="004C09D0" w:rsidP="004C09D0">
            <w:pPr>
              <w:jc w:val="center"/>
              <w:rPr>
                <w:b/>
              </w:rPr>
            </w:pPr>
            <w:r w:rsidRPr="004C09D0">
              <w:rPr>
                <w:rFonts w:hint="eastAsia"/>
                <w:b/>
              </w:rPr>
              <w:t>申报种类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9D0" w:rsidRPr="004C09D0" w:rsidRDefault="004C09D0" w:rsidP="004C09D0">
            <w:pPr>
              <w:jc w:val="center"/>
              <w:rPr>
                <w:b/>
              </w:rPr>
            </w:pPr>
            <w:r w:rsidRPr="004C09D0">
              <w:rPr>
                <w:rFonts w:hint="eastAsia"/>
                <w:b/>
              </w:rPr>
              <w:t>申报表</w:t>
            </w:r>
          </w:p>
        </w:tc>
      </w:tr>
      <w:tr w:rsidR="004C09D0" w:rsidTr="00141079">
        <w:tc>
          <w:tcPr>
            <w:tcW w:w="959" w:type="dxa"/>
            <w:shd w:val="clear" w:color="auto" w:fill="auto"/>
            <w:vAlign w:val="center"/>
          </w:tcPr>
          <w:p w:rsidR="004C09D0" w:rsidRPr="004C09D0" w:rsidRDefault="004C09D0" w:rsidP="004C09D0">
            <w:pPr>
              <w:jc w:val="center"/>
              <w:rPr>
                <w:b/>
              </w:rPr>
            </w:pPr>
            <w:r w:rsidRPr="004C09D0">
              <w:rPr>
                <w:rFonts w:hint="eastAsia"/>
                <w:b/>
              </w:rPr>
              <w:t>编号</w:t>
            </w:r>
          </w:p>
        </w:tc>
        <w:tc>
          <w:tcPr>
            <w:tcW w:w="2551" w:type="dxa"/>
            <w:vAlign w:val="center"/>
          </w:tcPr>
          <w:p w:rsidR="004C09D0" w:rsidRPr="004C09D0" w:rsidRDefault="004C09D0" w:rsidP="004C09D0">
            <w:pPr>
              <w:jc w:val="center"/>
              <w:rPr>
                <w:b/>
              </w:rPr>
            </w:pPr>
            <w:r w:rsidRPr="004C09D0">
              <w:rPr>
                <w:rFonts w:hint="eastAsia"/>
                <w:b/>
              </w:rPr>
              <w:t>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C09D0">
            <w:pPr>
              <w:jc w:val="center"/>
              <w:rPr>
                <w:b/>
              </w:rPr>
            </w:pPr>
            <w:r w:rsidRPr="004C09D0">
              <w:rPr>
                <w:rFonts w:hint="eastAsia"/>
                <w:b/>
              </w:rPr>
              <w:t>编号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C09D0">
            <w:pPr>
              <w:jc w:val="center"/>
              <w:rPr>
                <w:b/>
              </w:rPr>
            </w:pPr>
            <w:r w:rsidRPr="004C09D0">
              <w:rPr>
                <w:rFonts w:hint="eastAsia"/>
                <w:b/>
              </w:rPr>
              <w:t>名称</w:t>
            </w:r>
          </w:p>
        </w:tc>
      </w:tr>
      <w:tr w:rsidR="004C09D0" w:rsidTr="00141079">
        <w:tc>
          <w:tcPr>
            <w:tcW w:w="959" w:type="dxa"/>
            <w:vMerge w:val="restart"/>
            <w:shd w:val="clear" w:color="auto" w:fill="auto"/>
            <w:vAlign w:val="center"/>
          </w:tcPr>
          <w:p w:rsidR="004C09D0" w:rsidRPr="004C09D0" w:rsidRDefault="004C09D0" w:rsidP="004C09D0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10</w:t>
            </w:r>
            <w:r w:rsidRPr="004C09D0">
              <w:rPr>
                <w:sz w:val="21"/>
                <w:szCs w:val="21"/>
              </w:rPr>
              <w:t>418</w:t>
            </w:r>
          </w:p>
        </w:tc>
        <w:tc>
          <w:tcPr>
            <w:tcW w:w="2551" w:type="dxa"/>
            <w:vMerge w:val="restart"/>
            <w:vAlign w:val="center"/>
          </w:tcPr>
          <w:p w:rsidR="004C09D0" w:rsidRPr="004C09D0" w:rsidRDefault="004C09D0" w:rsidP="004C09D0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居民企业企业所得税季报(查账征收)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</w:t>
            </w:r>
            <w:r w:rsidRPr="004C09D0">
              <w:rPr>
                <w:sz w:val="21"/>
                <w:szCs w:val="21"/>
              </w:rPr>
              <w:t>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企业所得税季度纳税申报表（</w:t>
            </w:r>
            <w:r w:rsidRPr="004C09D0">
              <w:rPr>
                <w:sz w:val="21"/>
                <w:szCs w:val="21"/>
              </w:rPr>
              <w:t>A类）主表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</w:t>
            </w:r>
            <w:r w:rsidRPr="004C09D0">
              <w:rPr>
                <w:sz w:val="21"/>
                <w:szCs w:val="21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企业所得税汇总纳税分支机构所得税分配表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</w:t>
            </w:r>
            <w:r w:rsidRPr="004C09D0">
              <w:rPr>
                <w:sz w:val="21"/>
                <w:szCs w:val="21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不征税收入和税基类减免应纳税所得额明细表（附表一）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</w:t>
            </w:r>
            <w:r w:rsidRPr="004C09D0">
              <w:rPr>
                <w:sz w:val="21"/>
                <w:szCs w:val="21"/>
              </w:rPr>
              <w:t>04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固定资产加速折旧（扣除）明细表（附表二）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减免所得税额明细表（附表三）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</w:t>
            </w:r>
            <w:r w:rsidRPr="004C09D0">
              <w:rPr>
                <w:sz w:val="21"/>
                <w:szCs w:val="21"/>
              </w:rPr>
              <w:t>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技术成果投资入股企业所得税递延纳税备案表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</w:t>
            </w:r>
            <w:r w:rsidRPr="004C09D0">
              <w:rPr>
                <w:sz w:val="21"/>
                <w:szCs w:val="21"/>
              </w:rPr>
              <w:t>06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居民企业参股外国企业信息报告表</w:t>
            </w:r>
          </w:p>
        </w:tc>
      </w:tr>
      <w:tr w:rsidR="004C09D0" w:rsidTr="00141079">
        <w:tc>
          <w:tcPr>
            <w:tcW w:w="959" w:type="dxa"/>
            <w:vMerge w:val="restart"/>
            <w:shd w:val="clear" w:color="auto" w:fill="auto"/>
            <w:vAlign w:val="center"/>
          </w:tcPr>
          <w:p w:rsidR="004C09D0" w:rsidRPr="004C09D0" w:rsidRDefault="004C09D0" w:rsidP="004C09D0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10</w:t>
            </w:r>
            <w:r w:rsidRPr="004C09D0">
              <w:rPr>
                <w:sz w:val="21"/>
                <w:szCs w:val="21"/>
              </w:rPr>
              <w:t>419</w:t>
            </w:r>
          </w:p>
        </w:tc>
        <w:tc>
          <w:tcPr>
            <w:tcW w:w="2551" w:type="dxa"/>
            <w:vMerge w:val="restart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居民企业企业所得税季报(核定征收)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企业所得税季度纳税申报表（</w:t>
            </w:r>
            <w:r w:rsidRPr="004C09D0">
              <w:rPr>
                <w:sz w:val="21"/>
                <w:szCs w:val="21"/>
              </w:rPr>
              <w:t>B类）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</w:t>
            </w:r>
            <w:r w:rsidRPr="004C09D0">
              <w:rPr>
                <w:sz w:val="21"/>
                <w:szCs w:val="21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居民企业参股外国企业信息报告表</w:t>
            </w:r>
          </w:p>
        </w:tc>
      </w:tr>
      <w:tr w:rsidR="004C09D0" w:rsidTr="00141079">
        <w:tc>
          <w:tcPr>
            <w:tcW w:w="959" w:type="dxa"/>
            <w:vMerge w:val="restart"/>
            <w:shd w:val="clear" w:color="auto" w:fill="auto"/>
            <w:vAlign w:val="center"/>
          </w:tcPr>
          <w:p w:rsidR="004C09D0" w:rsidRPr="004C09D0" w:rsidRDefault="004C09D0" w:rsidP="004C09D0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1</w:t>
            </w:r>
            <w:r w:rsidRPr="004C09D0">
              <w:rPr>
                <w:sz w:val="21"/>
                <w:szCs w:val="21"/>
              </w:rPr>
              <w:t>0103</w:t>
            </w:r>
          </w:p>
        </w:tc>
        <w:tc>
          <w:tcPr>
            <w:tcW w:w="2551" w:type="dxa"/>
            <w:vMerge w:val="restart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小规模增值税季报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主表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</w:t>
            </w:r>
            <w:r w:rsidRPr="004C09D0">
              <w:rPr>
                <w:sz w:val="21"/>
                <w:szCs w:val="21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附列资料表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</w:t>
            </w:r>
            <w:r w:rsidRPr="004C09D0">
              <w:rPr>
                <w:sz w:val="21"/>
                <w:szCs w:val="21"/>
              </w:rPr>
              <w:t>03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增值税减免税申报明细表</w:t>
            </w:r>
          </w:p>
        </w:tc>
      </w:tr>
      <w:tr w:rsidR="004C09D0" w:rsidTr="00141079">
        <w:tc>
          <w:tcPr>
            <w:tcW w:w="959" w:type="dxa"/>
            <w:vMerge w:val="restart"/>
            <w:shd w:val="clear" w:color="auto" w:fill="auto"/>
            <w:vAlign w:val="center"/>
          </w:tcPr>
          <w:p w:rsidR="004C09D0" w:rsidRPr="004C09D0" w:rsidRDefault="004C09D0" w:rsidP="004C09D0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29</w:t>
            </w:r>
            <w:r w:rsidRPr="004C09D0">
              <w:rPr>
                <w:sz w:val="21"/>
                <w:szCs w:val="21"/>
              </w:rPr>
              <w:t>827</w:t>
            </w:r>
          </w:p>
        </w:tc>
        <w:tc>
          <w:tcPr>
            <w:tcW w:w="2551" w:type="dxa"/>
            <w:vMerge w:val="restart"/>
            <w:vAlign w:val="center"/>
          </w:tcPr>
          <w:p w:rsidR="004C09D0" w:rsidRPr="004C09D0" w:rsidRDefault="00F112B0" w:rsidP="00492E56">
            <w:pPr>
              <w:rPr>
                <w:sz w:val="21"/>
                <w:szCs w:val="21"/>
              </w:rPr>
            </w:pPr>
            <w:r w:rsidRPr="00F112B0">
              <w:rPr>
                <w:rFonts w:hint="eastAsia"/>
                <w:sz w:val="21"/>
                <w:szCs w:val="21"/>
              </w:rPr>
              <w:t>企业会计准则（一般企业）</w:t>
            </w:r>
            <w:r w:rsidRPr="00F112B0">
              <w:rPr>
                <w:rFonts w:hint="eastAsia"/>
                <w:sz w:val="21"/>
                <w:szCs w:val="21"/>
              </w:rPr>
              <w:lastRenderedPageBreak/>
              <w:t>财务报表（季度）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sz w:val="21"/>
                <w:szCs w:val="21"/>
              </w:rPr>
              <w:lastRenderedPageBreak/>
              <w:t>001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资产负债表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利润表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</w:t>
            </w:r>
            <w:r w:rsidRPr="004C09D0">
              <w:rPr>
                <w:sz w:val="21"/>
                <w:szCs w:val="21"/>
              </w:rPr>
              <w:t>03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现金流量表</w:t>
            </w:r>
          </w:p>
        </w:tc>
      </w:tr>
      <w:tr w:rsidR="004C09D0" w:rsidTr="00141079">
        <w:tc>
          <w:tcPr>
            <w:tcW w:w="959" w:type="dxa"/>
            <w:vMerge w:val="restart"/>
            <w:shd w:val="clear" w:color="auto" w:fill="auto"/>
            <w:vAlign w:val="center"/>
          </w:tcPr>
          <w:p w:rsidR="004C09D0" w:rsidRPr="004C09D0" w:rsidRDefault="004C09D0" w:rsidP="004C09D0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2</w:t>
            </w:r>
            <w:r w:rsidRPr="004C09D0">
              <w:rPr>
                <w:sz w:val="21"/>
                <w:szCs w:val="21"/>
              </w:rPr>
              <w:t>9836</w:t>
            </w:r>
          </w:p>
        </w:tc>
        <w:tc>
          <w:tcPr>
            <w:tcW w:w="2551" w:type="dxa"/>
            <w:vMerge w:val="restart"/>
            <w:vAlign w:val="center"/>
          </w:tcPr>
          <w:p w:rsidR="004C09D0" w:rsidRPr="004C09D0" w:rsidRDefault="00F112B0" w:rsidP="00492E56">
            <w:pPr>
              <w:rPr>
                <w:sz w:val="21"/>
                <w:szCs w:val="21"/>
              </w:rPr>
            </w:pPr>
            <w:r w:rsidRPr="00F112B0">
              <w:rPr>
                <w:rFonts w:hint="eastAsia"/>
                <w:sz w:val="21"/>
                <w:szCs w:val="21"/>
              </w:rPr>
              <w:t>小企业会计准则财务报表（季度）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sz w:val="21"/>
                <w:szCs w:val="21"/>
              </w:rPr>
              <w:t>001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资产负债表</w:t>
            </w:r>
          </w:p>
        </w:tc>
      </w:tr>
      <w:tr w:rsidR="004C09D0" w:rsidTr="00141079">
        <w:trPr>
          <w:trHeight w:val="537"/>
        </w:trPr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利润表</w:t>
            </w:r>
          </w:p>
        </w:tc>
      </w:tr>
      <w:tr w:rsidR="004C09D0" w:rsidTr="00141079">
        <w:tc>
          <w:tcPr>
            <w:tcW w:w="959" w:type="dxa"/>
            <w:vMerge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0</w:t>
            </w:r>
            <w:r w:rsidRPr="004C09D0">
              <w:rPr>
                <w:sz w:val="21"/>
                <w:szCs w:val="21"/>
              </w:rPr>
              <w:t>03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C09D0" w:rsidRPr="004C09D0" w:rsidRDefault="004C09D0" w:rsidP="00492E56">
            <w:pPr>
              <w:rPr>
                <w:sz w:val="21"/>
                <w:szCs w:val="21"/>
              </w:rPr>
            </w:pPr>
            <w:r w:rsidRPr="004C09D0">
              <w:rPr>
                <w:rFonts w:hint="eastAsia"/>
                <w:sz w:val="21"/>
                <w:szCs w:val="21"/>
              </w:rPr>
              <w:t>现金流量表</w:t>
            </w:r>
          </w:p>
        </w:tc>
      </w:tr>
    </w:tbl>
    <w:p w:rsidR="00D94E24" w:rsidRDefault="00D94E24" w:rsidP="00D94E24">
      <w:pPr>
        <w:pStyle w:val="24"/>
      </w:pPr>
      <w:bookmarkStart w:id="4" w:name="_Toc508898266"/>
      <w:r>
        <w:rPr>
          <w:rFonts w:hint="eastAsia"/>
        </w:rPr>
        <w:t>申报状态导出</w:t>
      </w:r>
      <w:bookmarkEnd w:id="4"/>
    </w:p>
    <w:p w:rsidR="005B5D27" w:rsidRDefault="005B5D27" w:rsidP="005B5D27">
      <w:pPr>
        <w:pStyle w:val="-"/>
        <w:jc w:val="left"/>
      </w:pPr>
      <w:r>
        <w:rPr>
          <w:rFonts w:hint="eastAsia"/>
        </w:rPr>
        <w:t>工具支持申报状态的导出</w:t>
      </w:r>
      <w:r w:rsidR="00335C4C">
        <w:rPr>
          <w:rFonts w:hint="eastAsia"/>
        </w:rPr>
        <w:t>。</w:t>
      </w:r>
    </w:p>
    <w:p w:rsidR="00A27D46" w:rsidRDefault="00335C4C" w:rsidP="005B5D27">
      <w:pPr>
        <w:pStyle w:val="-"/>
        <w:jc w:val="left"/>
      </w:pPr>
      <w:r>
        <w:rPr>
          <w:rFonts w:hint="eastAsia"/>
        </w:rPr>
        <w:t>申报状态导出格式如下：</w:t>
      </w:r>
      <w:bookmarkStart w:id="5" w:name="_GoBack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8"/>
      </w:tblGrid>
      <w:tr w:rsidR="00D00812" w:rsidTr="009720CC">
        <w:tc>
          <w:tcPr>
            <w:tcW w:w="8528" w:type="dxa"/>
            <w:shd w:val="clear" w:color="auto" w:fill="auto"/>
          </w:tcPr>
          <w:p w:rsidR="00D00812" w:rsidRPr="00116216" w:rsidRDefault="0011171B" w:rsidP="009720CC">
            <w:pPr>
              <w:pStyle w:val="-"/>
              <w:ind w:firstLineChars="0" w:firstLine="0"/>
              <w:jc w:val="left"/>
              <w:rPr>
                <w:lang w:val="en-US" w:eastAsia="zh-CN"/>
              </w:rPr>
            </w:pPr>
            <w:r w:rsidRPr="00781FB0">
              <w:rPr>
                <w:rFonts w:hint="eastAsia"/>
                <w:lang w:val="en-US" w:eastAsia="zh-CN"/>
              </w:rPr>
              <w:t>文件名称：</w:t>
            </w:r>
            <w:r w:rsidR="005B5D27" w:rsidRPr="00781FB0">
              <w:rPr>
                <w:rFonts w:hint="eastAsia"/>
                <w:lang w:val="en-US" w:eastAsia="zh-CN"/>
              </w:rPr>
              <w:t>S</w:t>
            </w:r>
            <w:r w:rsidRPr="00781FB0">
              <w:rPr>
                <w:rFonts w:hint="eastAsia"/>
                <w:lang w:val="en-US" w:eastAsia="zh-CN"/>
              </w:rPr>
              <w:t>b</w:t>
            </w:r>
            <w:r w:rsidR="005B5D27" w:rsidRPr="00781FB0">
              <w:rPr>
                <w:lang w:val="en-US" w:eastAsia="zh-CN"/>
              </w:rPr>
              <w:t>Response</w:t>
            </w:r>
            <w:r w:rsidR="0070418A" w:rsidRPr="00781FB0">
              <w:rPr>
                <w:lang w:val="en-US" w:eastAsia="zh-CN"/>
              </w:rPr>
              <w:t>_</w:t>
            </w:r>
            <w:r w:rsidR="0070418A" w:rsidRPr="00781FB0">
              <w:rPr>
                <w:rFonts w:hint="eastAsia"/>
                <w:lang w:val="en-US" w:eastAsia="zh-CN"/>
              </w:rPr>
              <w:t>纳税人识别号</w:t>
            </w:r>
            <w:r w:rsidRPr="00781FB0">
              <w:rPr>
                <w:lang w:val="en-US" w:eastAsia="zh-CN"/>
              </w:rPr>
              <w:t>.xml</w:t>
            </w:r>
          </w:p>
        </w:tc>
      </w:tr>
      <w:tr w:rsidR="0011171B" w:rsidTr="009720CC">
        <w:tc>
          <w:tcPr>
            <w:tcW w:w="8528" w:type="dxa"/>
            <w:shd w:val="clear" w:color="auto" w:fill="auto"/>
          </w:tcPr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>&lt;?xml version="1.0" encoding="GBK"?&gt;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>&lt;Root&gt;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  <w:t>&lt;nsrsbh&gt;</w:t>
            </w:r>
            <w:r w:rsidRPr="00781FB0">
              <w:rPr>
                <w:lang w:val="en-US" w:eastAsia="zh-CN"/>
              </w:rPr>
              <w:t>纳税人识别号</w:t>
            </w:r>
            <w:r w:rsidRPr="00781FB0">
              <w:rPr>
                <w:lang w:val="en-US" w:eastAsia="zh-CN"/>
              </w:rPr>
              <w:t>&lt;/nsrsbh&gt;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  <w:t>&lt;sbqks&gt;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&lt;sbqk&gt;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&lt;sbzlbh&gt;</w:t>
            </w:r>
            <w:r w:rsidRPr="00781FB0">
              <w:rPr>
                <w:lang w:val="en-US" w:eastAsia="zh-CN"/>
              </w:rPr>
              <w:t>申报种类编号</w:t>
            </w:r>
            <w:r w:rsidRPr="00781FB0">
              <w:rPr>
                <w:lang w:val="en-US" w:eastAsia="zh-CN"/>
              </w:rPr>
              <w:t>&lt;/sbzlbh&gt;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&lt;sssqq&gt;</w:t>
            </w:r>
            <w:r w:rsidRPr="00781FB0">
              <w:rPr>
                <w:lang w:val="en-US" w:eastAsia="zh-CN"/>
              </w:rPr>
              <w:t>所属时期起</w:t>
            </w:r>
            <w:r w:rsidRPr="00781FB0">
              <w:rPr>
                <w:lang w:val="en-US" w:eastAsia="zh-CN"/>
              </w:rPr>
              <w:t>&lt;/sssqq&gt;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&lt;sssqz&gt;</w:t>
            </w:r>
            <w:r w:rsidRPr="00781FB0">
              <w:rPr>
                <w:lang w:val="en-US" w:eastAsia="zh-CN"/>
              </w:rPr>
              <w:t>所属时期止</w:t>
            </w:r>
            <w:r w:rsidRPr="00781FB0">
              <w:rPr>
                <w:lang w:val="en-US" w:eastAsia="zh-CN"/>
              </w:rPr>
              <w:t>&lt;/sssqz&gt;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&lt;sbzt&gt;</w:t>
            </w:r>
            <w:r w:rsidRPr="00781FB0">
              <w:rPr>
                <w:lang w:val="en-US" w:eastAsia="zh-CN"/>
              </w:rPr>
              <w:t>申报状态（</w:t>
            </w:r>
            <w:r w:rsidRPr="00781FB0">
              <w:rPr>
                <w:lang w:val="en-US" w:eastAsia="zh-CN"/>
              </w:rPr>
              <w:t>0</w:t>
            </w:r>
            <w:r w:rsidRPr="00781FB0">
              <w:rPr>
                <w:lang w:val="en-US" w:eastAsia="zh-CN"/>
              </w:rPr>
              <w:t>：申报不成功；</w:t>
            </w:r>
            <w:r w:rsidRPr="00781FB0">
              <w:rPr>
                <w:lang w:val="en-US" w:eastAsia="zh-CN"/>
              </w:rPr>
              <w:t>1</w:t>
            </w:r>
            <w:r w:rsidRPr="00781FB0">
              <w:rPr>
                <w:lang w:val="en-US" w:eastAsia="zh-CN"/>
              </w:rPr>
              <w:t>：申报成功；）</w:t>
            </w:r>
            <w:r w:rsidRPr="00781FB0">
              <w:rPr>
                <w:lang w:val="en-US" w:eastAsia="zh-CN"/>
              </w:rPr>
              <w:t>&lt;/sbzt&gt;</w:t>
            </w:r>
          </w:p>
          <w:p w:rsidR="005B5D27" w:rsidRPr="00116216" w:rsidRDefault="005B5D27" w:rsidP="005B5D27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</w:t>
            </w:r>
            <w:r w:rsidRPr="00781FB0">
              <w:rPr>
                <w:rFonts w:hint="eastAsia"/>
                <w:lang w:val="en-US" w:eastAsia="zh-CN"/>
              </w:rPr>
              <w:t>errormsg</w:t>
            </w:r>
            <w:r w:rsidRPr="00781FB0">
              <w:rPr>
                <w:lang w:val="en-US" w:eastAsia="zh-CN"/>
              </w:rPr>
              <w:t>&gt;</w:t>
            </w:r>
            <w:r w:rsidRPr="00781FB0">
              <w:rPr>
                <w:lang w:val="en-US" w:eastAsia="zh-CN"/>
              </w:rPr>
              <w:t>申报错误描述</w:t>
            </w:r>
            <w:r w:rsidRPr="00781FB0">
              <w:rPr>
                <w:rFonts w:hint="eastAsia"/>
                <w:lang w:val="en-US" w:eastAsia="zh-CN"/>
              </w:rPr>
              <w:t>，</w:t>
            </w:r>
            <w:r w:rsidRPr="00781FB0">
              <w:rPr>
                <w:lang w:val="en-US" w:eastAsia="zh-CN"/>
              </w:rPr>
              <w:t>返回具体申报不成功的原因</w:t>
            </w:r>
            <w:r w:rsidRPr="00781FB0">
              <w:rPr>
                <w:lang w:val="en-US" w:eastAsia="zh-CN"/>
              </w:rPr>
              <w:t>&lt;/</w:t>
            </w:r>
            <w:r w:rsidRPr="00781FB0">
              <w:rPr>
                <w:rFonts w:hint="eastAsia"/>
                <w:lang w:val="en-US" w:eastAsia="zh-CN"/>
              </w:rPr>
              <w:t xml:space="preserve"> errormsg</w:t>
            </w:r>
            <w:r w:rsidRPr="00781FB0">
              <w:rPr>
                <w:lang w:val="en-US" w:eastAsia="zh-CN"/>
              </w:rPr>
              <w:t xml:space="preserve"> 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&lt;sbsj&gt;</w:t>
            </w:r>
            <w:r w:rsidRPr="00781FB0">
              <w:rPr>
                <w:lang w:val="en-US" w:eastAsia="zh-CN"/>
              </w:rPr>
              <w:t>申报时间</w:t>
            </w:r>
            <w:r w:rsidRPr="00781FB0">
              <w:rPr>
                <w:lang w:val="en-US" w:eastAsia="zh-CN"/>
              </w:rPr>
              <w:t>&lt;/sbsj&gt;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&lt;kkzt&gt;</w:t>
            </w:r>
            <w:r w:rsidRPr="00781FB0">
              <w:rPr>
                <w:lang w:val="en-US" w:eastAsia="zh-CN"/>
              </w:rPr>
              <w:t>扣款状态（</w:t>
            </w:r>
            <w:r w:rsidRPr="00781FB0">
              <w:rPr>
                <w:lang w:val="en-US" w:eastAsia="zh-CN"/>
              </w:rPr>
              <w:t>0</w:t>
            </w:r>
            <w:r w:rsidRPr="00781FB0">
              <w:rPr>
                <w:lang w:val="en-US" w:eastAsia="zh-CN"/>
              </w:rPr>
              <w:t>：未扣款；</w:t>
            </w:r>
            <w:r w:rsidRPr="00781FB0">
              <w:rPr>
                <w:lang w:val="en-US" w:eastAsia="zh-CN"/>
              </w:rPr>
              <w:t>1</w:t>
            </w:r>
            <w:r w:rsidRPr="00781FB0">
              <w:rPr>
                <w:lang w:val="en-US" w:eastAsia="zh-CN"/>
              </w:rPr>
              <w:t>：部分扣款；</w:t>
            </w:r>
            <w:r w:rsidRPr="00781FB0">
              <w:rPr>
                <w:lang w:val="en-US" w:eastAsia="zh-CN"/>
              </w:rPr>
              <w:t>2</w:t>
            </w:r>
            <w:r w:rsidRPr="00781FB0">
              <w:rPr>
                <w:lang w:val="en-US" w:eastAsia="zh-CN"/>
              </w:rPr>
              <w:t>：全部扣款）</w:t>
            </w:r>
            <w:r w:rsidRPr="00781FB0">
              <w:rPr>
                <w:lang w:val="en-US" w:eastAsia="zh-CN"/>
              </w:rPr>
              <w:t>&lt;/kkzt&gt;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&lt;kksj&gt;</w:t>
            </w:r>
            <w:r w:rsidRPr="00781FB0">
              <w:rPr>
                <w:lang w:val="en-US" w:eastAsia="zh-CN"/>
              </w:rPr>
              <w:t>扣款时间</w:t>
            </w:r>
            <w:r w:rsidRPr="00781FB0">
              <w:rPr>
                <w:lang w:val="en-US" w:eastAsia="zh-CN"/>
              </w:rPr>
              <w:t>&lt;/kksj&gt;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&lt;kkje&gt;</w:t>
            </w:r>
            <w:r w:rsidRPr="00781FB0">
              <w:rPr>
                <w:lang w:val="en-US" w:eastAsia="zh-CN"/>
              </w:rPr>
              <w:t>已扣款金额</w:t>
            </w:r>
            <w:r w:rsidRPr="00781FB0">
              <w:rPr>
                <w:lang w:val="en-US" w:eastAsia="zh-CN"/>
              </w:rPr>
              <w:t>&lt;/kkje&gt;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&lt;/sbqk&gt;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&lt;sbqk&gt;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&lt;sbzlbh&gt;</w:t>
            </w:r>
            <w:r w:rsidRPr="00781FB0">
              <w:rPr>
                <w:lang w:val="en-US" w:eastAsia="zh-CN"/>
              </w:rPr>
              <w:t>申报种类编号</w:t>
            </w:r>
            <w:r w:rsidRPr="00781FB0">
              <w:rPr>
                <w:lang w:val="en-US" w:eastAsia="zh-CN"/>
              </w:rPr>
              <w:t>&lt;/sbzlbh&gt;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lastRenderedPageBreak/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&lt;sssqq&gt;</w:t>
            </w:r>
            <w:r w:rsidRPr="00781FB0">
              <w:rPr>
                <w:lang w:val="en-US" w:eastAsia="zh-CN"/>
              </w:rPr>
              <w:t>所属时期起</w:t>
            </w:r>
            <w:r w:rsidRPr="00781FB0">
              <w:rPr>
                <w:lang w:val="en-US" w:eastAsia="zh-CN"/>
              </w:rPr>
              <w:t>&lt;/sssqq&gt;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&lt;sssqz&gt;</w:t>
            </w:r>
            <w:r w:rsidRPr="00781FB0">
              <w:rPr>
                <w:lang w:val="en-US" w:eastAsia="zh-CN"/>
              </w:rPr>
              <w:t>所属时期止</w:t>
            </w:r>
            <w:r w:rsidRPr="00781FB0">
              <w:rPr>
                <w:lang w:val="en-US" w:eastAsia="zh-CN"/>
              </w:rPr>
              <w:t>&lt;/sssqz&gt;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&lt;sbzt&gt;</w:t>
            </w:r>
            <w:r w:rsidRPr="00781FB0">
              <w:rPr>
                <w:lang w:val="en-US" w:eastAsia="zh-CN"/>
              </w:rPr>
              <w:t>申报状态（</w:t>
            </w:r>
            <w:r w:rsidRPr="00781FB0">
              <w:rPr>
                <w:lang w:val="en-US" w:eastAsia="zh-CN"/>
              </w:rPr>
              <w:t>0</w:t>
            </w:r>
            <w:r w:rsidRPr="00781FB0">
              <w:rPr>
                <w:lang w:val="en-US" w:eastAsia="zh-CN"/>
              </w:rPr>
              <w:t>：申报不成功；</w:t>
            </w:r>
            <w:r w:rsidRPr="00781FB0">
              <w:rPr>
                <w:lang w:val="en-US" w:eastAsia="zh-CN"/>
              </w:rPr>
              <w:t>1</w:t>
            </w:r>
            <w:r w:rsidRPr="00781FB0">
              <w:rPr>
                <w:lang w:val="en-US" w:eastAsia="zh-CN"/>
              </w:rPr>
              <w:t>：申报成功）</w:t>
            </w:r>
            <w:r w:rsidRPr="00781FB0">
              <w:rPr>
                <w:lang w:val="en-US" w:eastAsia="zh-CN"/>
              </w:rPr>
              <w:t>&lt;/sbzt&gt;</w:t>
            </w:r>
          </w:p>
          <w:p w:rsidR="00835961" w:rsidRPr="00116216" w:rsidRDefault="00835961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</w:t>
            </w:r>
            <w:r w:rsidRPr="00781FB0">
              <w:rPr>
                <w:rFonts w:hint="eastAsia"/>
                <w:lang w:val="en-US" w:eastAsia="zh-CN"/>
              </w:rPr>
              <w:t>errormsg</w:t>
            </w:r>
            <w:r w:rsidRPr="00781FB0">
              <w:rPr>
                <w:lang w:val="en-US" w:eastAsia="zh-CN"/>
              </w:rPr>
              <w:t>&gt;</w:t>
            </w:r>
            <w:r w:rsidRPr="00781FB0">
              <w:rPr>
                <w:lang w:val="en-US" w:eastAsia="zh-CN"/>
              </w:rPr>
              <w:t>申报错误描述</w:t>
            </w:r>
            <w:r w:rsidRPr="00781FB0">
              <w:rPr>
                <w:rFonts w:hint="eastAsia"/>
                <w:lang w:val="en-US" w:eastAsia="zh-CN"/>
              </w:rPr>
              <w:t>，</w:t>
            </w:r>
            <w:r w:rsidRPr="00781FB0">
              <w:rPr>
                <w:lang w:val="en-US" w:eastAsia="zh-CN"/>
              </w:rPr>
              <w:t>返回具体申报不成功的原因</w:t>
            </w:r>
            <w:r w:rsidRPr="00781FB0">
              <w:rPr>
                <w:lang w:val="en-US" w:eastAsia="zh-CN"/>
              </w:rPr>
              <w:t>&lt;/</w:t>
            </w:r>
            <w:r w:rsidRPr="00781FB0">
              <w:rPr>
                <w:rFonts w:hint="eastAsia"/>
                <w:lang w:val="en-US" w:eastAsia="zh-CN"/>
              </w:rPr>
              <w:t xml:space="preserve"> errormsg</w:t>
            </w:r>
            <w:r w:rsidRPr="00781FB0">
              <w:rPr>
                <w:lang w:val="en-US" w:eastAsia="zh-CN"/>
              </w:rPr>
              <w:t xml:space="preserve"> 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&lt;sbsj&gt;</w:t>
            </w:r>
            <w:r w:rsidRPr="00781FB0">
              <w:rPr>
                <w:lang w:val="en-US" w:eastAsia="zh-CN"/>
              </w:rPr>
              <w:t>申报时间</w:t>
            </w:r>
            <w:r w:rsidRPr="00781FB0">
              <w:rPr>
                <w:lang w:val="en-US" w:eastAsia="zh-CN"/>
              </w:rPr>
              <w:t>&lt;/sbsj&gt;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&lt;kkzt&gt;</w:t>
            </w:r>
            <w:r w:rsidRPr="00781FB0">
              <w:rPr>
                <w:lang w:val="en-US" w:eastAsia="zh-CN"/>
              </w:rPr>
              <w:t>扣款状态（</w:t>
            </w:r>
            <w:r w:rsidRPr="00781FB0">
              <w:rPr>
                <w:lang w:val="en-US" w:eastAsia="zh-CN"/>
              </w:rPr>
              <w:t>0</w:t>
            </w:r>
            <w:r w:rsidRPr="00781FB0">
              <w:rPr>
                <w:lang w:val="en-US" w:eastAsia="zh-CN"/>
              </w:rPr>
              <w:t>：未扣款；</w:t>
            </w:r>
            <w:r w:rsidRPr="00781FB0">
              <w:rPr>
                <w:lang w:val="en-US" w:eastAsia="zh-CN"/>
              </w:rPr>
              <w:t>1</w:t>
            </w:r>
            <w:r w:rsidRPr="00781FB0">
              <w:rPr>
                <w:lang w:val="en-US" w:eastAsia="zh-CN"/>
              </w:rPr>
              <w:t>：部分扣款；</w:t>
            </w:r>
            <w:r w:rsidRPr="00781FB0">
              <w:rPr>
                <w:lang w:val="en-US" w:eastAsia="zh-CN"/>
              </w:rPr>
              <w:t>2</w:t>
            </w:r>
            <w:r w:rsidRPr="00781FB0">
              <w:rPr>
                <w:lang w:val="en-US" w:eastAsia="zh-CN"/>
              </w:rPr>
              <w:t>：全部扣款）</w:t>
            </w:r>
            <w:r w:rsidRPr="00781FB0">
              <w:rPr>
                <w:lang w:val="en-US" w:eastAsia="zh-CN"/>
              </w:rPr>
              <w:t>&lt;/kkzt&gt;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&lt;kksj&gt;</w:t>
            </w:r>
            <w:r w:rsidRPr="00781FB0">
              <w:rPr>
                <w:lang w:val="en-US" w:eastAsia="zh-CN"/>
              </w:rPr>
              <w:t>扣款时间</w:t>
            </w:r>
            <w:r w:rsidRPr="00781FB0">
              <w:rPr>
                <w:lang w:val="en-US" w:eastAsia="zh-CN"/>
              </w:rPr>
              <w:t>&lt;/kksj&gt;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&lt;kkje&gt;</w:t>
            </w:r>
            <w:r w:rsidRPr="00781FB0">
              <w:rPr>
                <w:lang w:val="en-US" w:eastAsia="zh-CN"/>
              </w:rPr>
              <w:t>已扣款金额</w:t>
            </w:r>
            <w:r w:rsidRPr="00781FB0">
              <w:rPr>
                <w:lang w:val="en-US" w:eastAsia="zh-CN"/>
              </w:rPr>
              <w:t>&lt;/kkje&gt;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  <w:t>&lt;/sbqk&gt;</w:t>
            </w:r>
            <w:r w:rsidRPr="00781FB0">
              <w:rPr>
                <w:lang w:val="en-US" w:eastAsia="zh-CN"/>
              </w:rPr>
              <w:tab/>
            </w:r>
            <w:r w:rsidRPr="00781FB0">
              <w:rPr>
                <w:lang w:val="en-US" w:eastAsia="zh-CN"/>
              </w:rPr>
              <w:tab/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ab/>
              <w:t>&lt;/sbqks&gt;</w:t>
            </w:r>
          </w:p>
          <w:p w:rsidR="0011171B" w:rsidRPr="00116216" w:rsidRDefault="0011171B" w:rsidP="009720CC">
            <w:pPr>
              <w:pStyle w:val="-"/>
              <w:jc w:val="left"/>
              <w:rPr>
                <w:lang w:val="en-US" w:eastAsia="zh-CN"/>
              </w:rPr>
            </w:pPr>
            <w:r w:rsidRPr="00781FB0">
              <w:rPr>
                <w:lang w:val="en-US" w:eastAsia="zh-CN"/>
              </w:rPr>
              <w:t>&lt;/Root&gt;</w:t>
            </w:r>
          </w:p>
        </w:tc>
      </w:tr>
    </w:tbl>
    <w:p w:rsidR="00335C4C" w:rsidRDefault="00335C4C" w:rsidP="0062385E">
      <w:pPr>
        <w:pStyle w:val="-"/>
        <w:ind w:firstLineChars="0" w:firstLine="0"/>
        <w:jc w:val="left"/>
      </w:pPr>
    </w:p>
    <w:sectPr w:rsidR="00335C4C" w:rsidSect="006A3AAB">
      <w:headerReference w:type="default" r:id="rId9"/>
      <w:footerReference w:type="default" r:id="rId10"/>
      <w:footerReference w:type="first" r:id="rId11"/>
      <w:pgSz w:w="11906" w:h="16838"/>
      <w:pgMar w:top="1440" w:right="1797" w:bottom="1440" w:left="1797" w:header="851" w:footer="992" w:gutter="0"/>
      <w:cols w:space="720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216" w:rsidRDefault="00116216">
      <w:pPr>
        <w:spacing w:line="240" w:lineRule="auto"/>
      </w:pPr>
      <w:r>
        <w:separator/>
      </w:r>
    </w:p>
  </w:endnote>
  <w:endnote w:type="continuationSeparator" w:id="0">
    <w:p w:rsidR="00116216" w:rsidRDefault="00116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AAB" w:rsidRDefault="006A3AAB">
    <w:pPr>
      <w:pStyle w:val="aff"/>
    </w:pPr>
    <w:r w:rsidRPr="006A3AAB">
      <w:rPr>
        <w:rFonts w:hint="eastAsia"/>
      </w:rPr>
      <w:t>深圳市国家税务局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AAB" w:rsidRDefault="006A3AAB">
    <w:pPr>
      <w:pStyle w:val="aff"/>
    </w:pPr>
    <w:r w:rsidRPr="006A3AAB">
      <w:rPr>
        <w:rFonts w:hint="eastAsia"/>
      </w:rPr>
      <w:t>深圳市国家税务局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216" w:rsidRDefault="00116216">
      <w:pPr>
        <w:spacing w:line="240" w:lineRule="auto"/>
      </w:pPr>
      <w:r>
        <w:separator/>
      </w:r>
    </w:p>
  </w:footnote>
  <w:footnote w:type="continuationSeparator" w:id="0">
    <w:p w:rsidR="00116216" w:rsidRDefault="001162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006" w:rsidRDefault="00F76006">
    <w:pPr>
      <w:pStyle w:val="afff2"/>
      <w:spacing w:beforeLines="0" w:afterLines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 w:tentative="1">
      <w:start w:val="1"/>
      <w:numFmt w:val="bullet"/>
      <w:pStyle w:val="a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lvl w:ilvl="0" w:tentative="1">
      <w:start w:val="1"/>
      <w:numFmt w:val="decimal"/>
      <w:pStyle w:val="3"/>
      <w:lvlText w:val="(%1)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3"/>
    <w:multiLevelType w:val="multilevel"/>
    <w:tmpl w:val="00000003"/>
    <w:lvl w:ilvl="0" w:tentative="1">
      <w:start w:val="1"/>
      <w:numFmt w:val="decimal"/>
      <w:pStyle w:val="2"/>
      <w:lvlText w:val="%1."/>
      <w:lvlJc w:val="left"/>
      <w:pPr>
        <w:ind w:left="425" w:hanging="425"/>
      </w:pPr>
    </w:lvl>
    <w:lvl w:ilvl="1" w:tentative="1">
      <w:start w:val="1"/>
      <w:numFmt w:val="decimal"/>
      <w:lvlText w:val="%1.%2."/>
      <w:lvlJc w:val="left"/>
      <w:pPr>
        <w:ind w:left="567" w:hanging="567"/>
      </w:pPr>
    </w:lvl>
    <w:lvl w:ilvl="2" w:tentative="1">
      <w:start w:val="1"/>
      <w:numFmt w:val="decimal"/>
      <w:lvlText w:val="%1.%2.%3."/>
      <w:lvlJc w:val="left"/>
      <w:pPr>
        <w:ind w:left="709" w:hanging="709"/>
      </w:pPr>
    </w:lvl>
    <w:lvl w:ilvl="3" w:tentative="1">
      <w:start w:val="1"/>
      <w:numFmt w:val="decimal"/>
      <w:lvlText w:val="%1.%2.%3.%4."/>
      <w:lvlJc w:val="left"/>
      <w:pPr>
        <w:ind w:left="851" w:hanging="851"/>
      </w:pPr>
    </w:lvl>
    <w:lvl w:ilvl="4" w:tentative="1">
      <w:start w:val="1"/>
      <w:numFmt w:val="decimal"/>
      <w:lvlText w:val="%1.%2.%3.%4.%5."/>
      <w:lvlJc w:val="left"/>
      <w:pPr>
        <w:ind w:left="992" w:hanging="992"/>
      </w:pPr>
    </w:lvl>
    <w:lvl w:ilvl="5" w:tentative="1">
      <w:start w:val="1"/>
      <w:numFmt w:val="decimal"/>
      <w:lvlText w:val="%1.%2.%3.%4.%5.%6."/>
      <w:lvlJc w:val="left"/>
      <w:pPr>
        <w:ind w:left="1134" w:hanging="1134"/>
      </w:pPr>
    </w:lvl>
    <w:lvl w:ilvl="6" w:tentative="1">
      <w:start w:val="1"/>
      <w:numFmt w:val="decimal"/>
      <w:lvlText w:val="%1.%2.%3.%4.%5.%6.%7."/>
      <w:lvlJc w:val="left"/>
      <w:pPr>
        <w:ind w:left="1276" w:hanging="1276"/>
      </w:pPr>
    </w:lvl>
    <w:lvl w:ilvl="7" w:tentative="1">
      <w:start w:val="1"/>
      <w:numFmt w:val="decimal"/>
      <w:lvlText w:val="%1.%2.%3.%4.%5.%6.%7.%8."/>
      <w:lvlJc w:val="left"/>
      <w:pPr>
        <w:ind w:left="1418" w:hanging="1418"/>
      </w:pPr>
    </w:lvl>
    <w:lvl w:ilvl="8" w:tentative="1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0000004"/>
    <w:multiLevelType w:val="multilevel"/>
    <w:tmpl w:val="00000004"/>
    <w:lvl w:ilvl="0" w:tentative="1">
      <w:start w:val="1"/>
      <w:numFmt w:val="decimal"/>
      <w:pStyle w:val="20"/>
      <w:lvlText w:val="%1)"/>
      <w:lvlJc w:val="left"/>
      <w:pPr>
        <w:ind w:left="1320" w:hanging="84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00000005"/>
    <w:multiLevelType w:val="multilevel"/>
    <w:tmpl w:val="00000005"/>
    <w:lvl w:ilvl="0" w:tentative="1">
      <w:start w:val="1"/>
      <w:numFmt w:val="decimal"/>
      <w:pStyle w:val="a0"/>
      <w:lvlText w:val="%1、"/>
      <w:lvlJc w:val="left"/>
      <w:pPr>
        <w:ind w:left="1320" w:hanging="84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00000006"/>
    <w:multiLevelType w:val="multilevel"/>
    <w:tmpl w:val="00000006"/>
    <w:lvl w:ilvl="0" w:tentative="1">
      <w:start w:val="1"/>
      <w:numFmt w:val="bullet"/>
      <w:pStyle w:val="21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0000000B"/>
    <w:multiLevelType w:val="multilevel"/>
    <w:tmpl w:val="0000000B"/>
    <w:lvl w:ilvl="0" w:tentative="1">
      <w:start w:val="1"/>
      <w:numFmt w:val="decimal"/>
      <w:pStyle w:val="111"/>
      <w:lvlText w:val="%1."/>
      <w:lvlJc w:val="left"/>
      <w:pPr>
        <w:tabs>
          <w:tab w:val="left" w:pos="425"/>
        </w:tabs>
        <w:ind w:left="425" w:hanging="425"/>
      </w:pPr>
      <w:rPr>
        <w:rFonts w:ascii="宋体" w:eastAsia="宋体" w:hAnsi="宋体" w:hint="default"/>
      </w:rPr>
    </w:lvl>
    <w:lvl w:ilvl="1" w:tentative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1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ascii="宋体" w:eastAsia="宋体" w:hAnsi="宋体" w:hint="default"/>
      </w:rPr>
    </w:lvl>
    <w:lvl w:ilvl="3" w:tentative="1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 w:tentative="1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7">
    <w:nsid w:val="00000011"/>
    <w:multiLevelType w:val="multilevel"/>
    <w:tmpl w:val="00000011"/>
    <w:lvl w:ilvl="0" w:tentative="1">
      <w:start w:val="1"/>
      <w:numFmt w:val="chineseCountingThousand"/>
      <w:pStyle w:val="a1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0000012"/>
    <w:multiLevelType w:val="multilevel"/>
    <w:tmpl w:val="00000012"/>
    <w:lvl w:ilvl="0" w:tentative="1">
      <w:start w:val="1"/>
      <w:numFmt w:val="decimal"/>
      <w:pStyle w:val="a2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0000013"/>
    <w:multiLevelType w:val="multilevel"/>
    <w:tmpl w:val="00000013"/>
    <w:lvl w:ilvl="0" w:tentative="1">
      <w:start w:val="1"/>
      <w:numFmt w:val="bullet"/>
      <w:pStyle w:val="a3"/>
      <w:lvlText w:val=""/>
      <w:lvlJc w:val="left"/>
      <w:pPr>
        <w:ind w:left="420" w:hanging="42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 w:tentative="1">
      <w:start w:val="1"/>
      <w:numFmt w:val="decimal"/>
      <w:pStyle w:val="22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0000015"/>
    <w:multiLevelType w:val="multilevel"/>
    <w:tmpl w:val="00000015"/>
    <w:lvl w:ilvl="0" w:tentative="1">
      <w:start w:val="1"/>
      <w:numFmt w:val="chineseCountingThousand"/>
      <w:pStyle w:val="a4"/>
      <w:lvlText w:val="(%1)"/>
      <w:lvlJc w:val="left"/>
      <w:pPr>
        <w:ind w:left="90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0000017"/>
    <w:multiLevelType w:val="multilevel"/>
    <w:tmpl w:val="00000017"/>
    <w:lvl w:ilvl="0" w:tentative="1">
      <w:start w:val="1"/>
      <w:numFmt w:val="bullet"/>
      <w:pStyle w:val="a5"/>
      <w:lvlText w:val=""/>
      <w:lvlJc w:val="left"/>
      <w:pPr>
        <w:ind w:left="90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>
    <w:nsid w:val="00000018"/>
    <w:multiLevelType w:val="multilevel"/>
    <w:tmpl w:val="00000018"/>
    <w:lvl w:ilvl="0" w:tentative="1">
      <w:start w:val="1"/>
      <w:numFmt w:val="bullet"/>
      <w:pStyle w:val="1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4">
    <w:nsid w:val="00000019"/>
    <w:multiLevelType w:val="multilevel"/>
    <w:tmpl w:val="00000019"/>
    <w:lvl w:ilvl="0">
      <w:start w:val="1"/>
      <w:numFmt w:val="bullet"/>
      <w:pStyle w:val="23"/>
      <w:lvlText w:val=""/>
      <w:lvlJc w:val="left"/>
      <w:pPr>
        <w:ind w:left="138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pStyle w:val="30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5">
    <w:nsid w:val="08AB45C8"/>
    <w:multiLevelType w:val="multilevel"/>
    <w:tmpl w:val="2AD6D3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)"/>
      <w:lvlJc w:val="left"/>
      <w:pPr>
        <w:ind w:left="42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8AF1950"/>
    <w:multiLevelType w:val="multilevel"/>
    <w:tmpl w:val="18AF195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C6327D0"/>
    <w:multiLevelType w:val="hybridMultilevel"/>
    <w:tmpl w:val="451A6874"/>
    <w:lvl w:ilvl="0" w:tplc="921CDA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C692E8A"/>
    <w:multiLevelType w:val="multilevel"/>
    <w:tmpl w:val="1C692E8A"/>
    <w:lvl w:ilvl="0" w:tentative="1">
      <w:start w:val="1"/>
      <w:numFmt w:val="decimal"/>
      <w:pStyle w:val="a6"/>
      <w:lvlText w:val="表%1.  "/>
      <w:lvlJc w:val="left"/>
      <w:pPr>
        <w:tabs>
          <w:tab w:val="left" w:pos="0"/>
        </w:tabs>
        <w:ind w:left="0" w:firstLine="0"/>
      </w:pPr>
      <w:rPr>
        <w:rFonts w:eastAsia="宋体" w:hint="eastAsia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>
    <w:nsid w:val="2406276B"/>
    <w:multiLevelType w:val="hybridMultilevel"/>
    <w:tmpl w:val="8E40B308"/>
    <w:lvl w:ilvl="0" w:tplc="11FC3570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0">
    <w:nsid w:val="24EA5D64"/>
    <w:multiLevelType w:val="hybridMultilevel"/>
    <w:tmpl w:val="2E4682D2"/>
    <w:lvl w:ilvl="0" w:tplc="3764801C">
      <w:start w:val="1"/>
      <w:numFmt w:val="decimal"/>
      <w:lvlText w:val="%1、"/>
      <w:lvlJc w:val="left"/>
      <w:pPr>
        <w:ind w:left="390" w:hanging="390"/>
      </w:pPr>
      <w:rPr>
        <w:rFonts w:ascii="楷体_GB2312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A2E2368"/>
    <w:multiLevelType w:val="multilevel"/>
    <w:tmpl w:val="3A2E2368"/>
    <w:lvl w:ilvl="0">
      <w:start w:val="1"/>
      <w:numFmt w:val="decimal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D215A27"/>
    <w:multiLevelType w:val="multilevel"/>
    <w:tmpl w:val="2AD6D3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)"/>
      <w:lvlJc w:val="left"/>
      <w:pPr>
        <w:ind w:left="42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25D2D22"/>
    <w:multiLevelType w:val="multilevel"/>
    <w:tmpl w:val="425D2D22"/>
    <w:lvl w:ilvl="0">
      <w:start w:val="1"/>
      <w:numFmt w:val="decimal"/>
      <w:pStyle w:val="10"/>
      <w:lvlText w:val="%1."/>
      <w:lvlJc w:val="left"/>
      <w:pPr>
        <w:ind w:left="425" w:hanging="425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position w:val="0"/>
        <w:u w:val="none"/>
      </w:rPr>
    </w:lvl>
    <w:lvl w:ilvl="1">
      <w:start w:val="1"/>
      <w:numFmt w:val="decimal"/>
      <w:pStyle w:val="24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1"/>
      <w:lvlText w:val="%1.%2.%3."/>
      <w:lvlJc w:val="left"/>
      <w:pPr>
        <w:ind w:left="992" w:hanging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spacing w:val="0"/>
        <w:position w:val="0"/>
        <w:u w:val="none"/>
      </w:rPr>
    </w:lvl>
    <w:lvl w:ilvl="3">
      <w:start w:val="1"/>
      <w:numFmt w:val="decimal"/>
      <w:pStyle w:val="4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992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1">
      <w:start w:val="1"/>
      <w:numFmt w:val="decimal"/>
      <w:pStyle w:val="7"/>
      <w:lvlText w:val="%1.%2.%3.%4.%5.%6.%7."/>
      <w:lvlJc w:val="left"/>
      <w:pPr>
        <w:ind w:left="1276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>
    <w:nsid w:val="44454CEC"/>
    <w:multiLevelType w:val="multilevel"/>
    <w:tmpl w:val="2AD6D3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)"/>
      <w:lvlJc w:val="left"/>
      <w:pPr>
        <w:ind w:left="42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6806F7D"/>
    <w:multiLevelType w:val="multilevel"/>
    <w:tmpl w:val="46806F7D"/>
    <w:lvl w:ilvl="0" w:tentative="1">
      <w:start w:val="1"/>
      <w:numFmt w:val="none"/>
      <w:pStyle w:val="a7"/>
      <w:lvlText w:val="图"/>
      <w:lvlJc w:val="left"/>
      <w:pPr>
        <w:tabs>
          <w:tab w:val="left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484A0772"/>
    <w:multiLevelType w:val="multilevel"/>
    <w:tmpl w:val="484A0772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4A086520"/>
    <w:multiLevelType w:val="multilevel"/>
    <w:tmpl w:val="4A086520"/>
    <w:lvl w:ilvl="0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4F302902"/>
    <w:multiLevelType w:val="multilevel"/>
    <w:tmpl w:val="4F302902"/>
    <w:lvl w:ilvl="0" w:tentative="1">
      <w:start w:val="1"/>
      <w:numFmt w:val="none"/>
      <w:pStyle w:val="a8"/>
      <w:lvlText w:val="表"/>
      <w:lvlJc w:val="left"/>
      <w:pPr>
        <w:tabs>
          <w:tab w:val="left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9">
    <w:nsid w:val="6350366A"/>
    <w:multiLevelType w:val="multilevel"/>
    <w:tmpl w:val="6350366A"/>
    <w:lvl w:ilvl="0" w:tentative="1">
      <w:start w:val="1"/>
      <w:numFmt w:val="none"/>
      <w:pStyle w:val="a9"/>
      <w:lvlText w:val="%1●　"/>
      <w:lvlJc w:val="left"/>
      <w:pPr>
        <w:tabs>
          <w:tab w:val="left" w:pos="760"/>
        </w:tabs>
        <w:ind w:left="717" w:hanging="317"/>
      </w:pPr>
      <w:rPr>
        <w:rFonts w:ascii="宋体" w:eastAsia="宋体" w:hAnsi="Times New Roman" w:hint="eastAsia"/>
        <w:b w:val="0"/>
        <w:i w:val="0"/>
        <w:position w:val="4"/>
        <w:sz w:val="13"/>
      </w:rPr>
    </w:lvl>
    <w:lvl w:ilvl="1" w:tentative="1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1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>
    <w:nsid w:val="64D17ACA"/>
    <w:multiLevelType w:val="multilevel"/>
    <w:tmpl w:val="64D17AC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57D3FBC"/>
    <w:multiLevelType w:val="multilevel"/>
    <w:tmpl w:val="657D3FBC"/>
    <w:lvl w:ilvl="0" w:tentative="1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pStyle w:val="a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 w:tentative="1">
      <w:start w:val="1"/>
      <w:numFmt w:val="decimal"/>
      <w:pStyle w:val="a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pStyle w:val="a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2">
    <w:nsid w:val="67AD1A0D"/>
    <w:multiLevelType w:val="multilevel"/>
    <w:tmpl w:val="67AD1A0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B864271"/>
    <w:multiLevelType w:val="hybridMultilevel"/>
    <w:tmpl w:val="47DAFF68"/>
    <w:lvl w:ilvl="0" w:tplc="F4564A12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CEA2025"/>
    <w:multiLevelType w:val="multilevel"/>
    <w:tmpl w:val="6CEA2025"/>
    <w:lvl w:ilvl="0" w:tentative="1">
      <w:start w:val="1"/>
      <w:numFmt w:val="none"/>
      <w:pStyle w:val="a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 w:tentative="1">
      <w:start w:val="1"/>
      <w:numFmt w:val="decimal"/>
      <w:pStyle w:val="af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5">
    <w:nsid w:val="76933334"/>
    <w:multiLevelType w:val="multilevel"/>
    <w:tmpl w:val="76933334"/>
    <w:lvl w:ilvl="0" w:tentative="1">
      <w:start w:val="1"/>
      <w:numFmt w:val="none"/>
      <w:pStyle w:val="af0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6">
    <w:nsid w:val="7AA73B0E"/>
    <w:multiLevelType w:val="multilevel"/>
    <w:tmpl w:val="2AD6D3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)"/>
      <w:lvlJc w:val="left"/>
      <w:pPr>
        <w:ind w:left="42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9"/>
  </w:num>
  <w:num w:numId="3">
    <w:abstractNumId w:val="14"/>
  </w:num>
  <w:num w:numId="4">
    <w:abstractNumId w:val="8"/>
  </w:num>
  <w:num w:numId="5">
    <w:abstractNumId w:val="2"/>
  </w:num>
  <w:num w:numId="6">
    <w:abstractNumId w:val="0"/>
  </w:num>
  <w:num w:numId="7">
    <w:abstractNumId w:val="11"/>
  </w:num>
  <w:num w:numId="8">
    <w:abstractNumId w:val="3"/>
  </w:num>
  <w:num w:numId="9">
    <w:abstractNumId w:val="5"/>
  </w:num>
  <w:num w:numId="10">
    <w:abstractNumId w:val="10"/>
  </w:num>
  <w:num w:numId="11">
    <w:abstractNumId w:val="1"/>
  </w:num>
  <w:num w:numId="12">
    <w:abstractNumId w:val="7"/>
  </w:num>
  <w:num w:numId="13">
    <w:abstractNumId w:val="13"/>
  </w:num>
  <w:num w:numId="14">
    <w:abstractNumId w:val="12"/>
  </w:num>
  <w:num w:numId="15">
    <w:abstractNumId w:val="4"/>
  </w:num>
  <w:num w:numId="16">
    <w:abstractNumId w:val="34"/>
  </w:num>
  <w:num w:numId="17">
    <w:abstractNumId w:val="18"/>
  </w:num>
  <w:num w:numId="18">
    <w:abstractNumId w:val="28"/>
  </w:num>
  <w:num w:numId="19">
    <w:abstractNumId w:val="25"/>
  </w:num>
  <w:num w:numId="20">
    <w:abstractNumId w:val="35"/>
  </w:num>
  <w:num w:numId="21">
    <w:abstractNumId w:val="29"/>
  </w:num>
  <w:num w:numId="22">
    <w:abstractNumId w:val="31"/>
  </w:num>
  <w:num w:numId="23">
    <w:abstractNumId w:val="6"/>
  </w:num>
  <w:num w:numId="24">
    <w:abstractNumId w:val="16"/>
  </w:num>
  <w:num w:numId="25">
    <w:abstractNumId w:val="32"/>
  </w:num>
  <w:num w:numId="26">
    <w:abstractNumId w:val="27"/>
  </w:num>
  <w:num w:numId="27">
    <w:abstractNumId w:val="22"/>
  </w:num>
  <w:num w:numId="28">
    <w:abstractNumId w:val="21"/>
  </w:num>
  <w:num w:numId="29">
    <w:abstractNumId w:val="26"/>
  </w:num>
  <w:num w:numId="30">
    <w:abstractNumId w:val="30"/>
  </w:num>
  <w:num w:numId="31">
    <w:abstractNumId w:val="24"/>
  </w:num>
  <w:num w:numId="32">
    <w:abstractNumId w:val="36"/>
  </w:num>
  <w:num w:numId="33">
    <w:abstractNumId w:val="15"/>
  </w:num>
  <w:num w:numId="34">
    <w:abstractNumId w:val="20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17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ttachedTemplate r:id="rId1"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1F3D"/>
    <w:rsid w:val="0000322A"/>
    <w:rsid w:val="0000330F"/>
    <w:rsid w:val="000038C9"/>
    <w:rsid w:val="000044CE"/>
    <w:rsid w:val="00004C46"/>
    <w:rsid w:val="00004D94"/>
    <w:rsid w:val="0000512F"/>
    <w:rsid w:val="0000558A"/>
    <w:rsid w:val="00005853"/>
    <w:rsid w:val="00005E66"/>
    <w:rsid w:val="00006E66"/>
    <w:rsid w:val="000072FE"/>
    <w:rsid w:val="00007738"/>
    <w:rsid w:val="00011A89"/>
    <w:rsid w:val="00011B11"/>
    <w:rsid w:val="000132FB"/>
    <w:rsid w:val="000142D3"/>
    <w:rsid w:val="0001456C"/>
    <w:rsid w:val="00016799"/>
    <w:rsid w:val="00016F75"/>
    <w:rsid w:val="000175BF"/>
    <w:rsid w:val="000204E0"/>
    <w:rsid w:val="00020535"/>
    <w:rsid w:val="00021F2C"/>
    <w:rsid w:val="00023DF7"/>
    <w:rsid w:val="00024A3D"/>
    <w:rsid w:val="000253A8"/>
    <w:rsid w:val="000268DA"/>
    <w:rsid w:val="0002690B"/>
    <w:rsid w:val="0002692E"/>
    <w:rsid w:val="00027BD9"/>
    <w:rsid w:val="000323C9"/>
    <w:rsid w:val="00032C8A"/>
    <w:rsid w:val="00033BA7"/>
    <w:rsid w:val="0003508D"/>
    <w:rsid w:val="00035803"/>
    <w:rsid w:val="00036F0C"/>
    <w:rsid w:val="00044485"/>
    <w:rsid w:val="00050192"/>
    <w:rsid w:val="0005019F"/>
    <w:rsid w:val="00050676"/>
    <w:rsid w:val="00050806"/>
    <w:rsid w:val="00051A83"/>
    <w:rsid w:val="00052E27"/>
    <w:rsid w:val="00052FFC"/>
    <w:rsid w:val="0005316D"/>
    <w:rsid w:val="000564CD"/>
    <w:rsid w:val="000573F2"/>
    <w:rsid w:val="00057F88"/>
    <w:rsid w:val="00057FB2"/>
    <w:rsid w:val="00060627"/>
    <w:rsid w:val="00060D9C"/>
    <w:rsid w:val="0006305F"/>
    <w:rsid w:val="00063B12"/>
    <w:rsid w:val="000650DC"/>
    <w:rsid w:val="00065CF4"/>
    <w:rsid w:val="0006681A"/>
    <w:rsid w:val="00070273"/>
    <w:rsid w:val="00070513"/>
    <w:rsid w:val="00070B50"/>
    <w:rsid w:val="0007110A"/>
    <w:rsid w:val="00075B83"/>
    <w:rsid w:val="0008099B"/>
    <w:rsid w:val="000821FE"/>
    <w:rsid w:val="0008220A"/>
    <w:rsid w:val="00082B4F"/>
    <w:rsid w:val="00083DDA"/>
    <w:rsid w:val="00085055"/>
    <w:rsid w:val="0009099D"/>
    <w:rsid w:val="000926F1"/>
    <w:rsid w:val="000931DF"/>
    <w:rsid w:val="00093F94"/>
    <w:rsid w:val="00094EED"/>
    <w:rsid w:val="00095F15"/>
    <w:rsid w:val="000A2004"/>
    <w:rsid w:val="000A286D"/>
    <w:rsid w:val="000A3619"/>
    <w:rsid w:val="000A521B"/>
    <w:rsid w:val="000A69CF"/>
    <w:rsid w:val="000A7AF3"/>
    <w:rsid w:val="000B005C"/>
    <w:rsid w:val="000B0DA4"/>
    <w:rsid w:val="000B0F25"/>
    <w:rsid w:val="000B0F3C"/>
    <w:rsid w:val="000B2CD9"/>
    <w:rsid w:val="000B30C6"/>
    <w:rsid w:val="000B3685"/>
    <w:rsid w:val="000B3974"/>
    <w:rsid w:val="000B6818"/>
    <w:rsid w:val="000B6D71"/>
    <w:rsid w:val="000B6E03"/>
    <w:rsid w:val="000C064F"/>
    <w:rsid w:val="000C0889"/>
    <w:rsid w:val="000C3A52"/>
    <w:rsid w:val="000C3DAB"/>
    <w:rsid w:val="000C6A42"/>
    <w:rsid w:val="000D0CD5"/>
    <w:rsid w:val="000D180C"/>
    <w:rsid w:val="000D190B"/>
    <w:rsid w:val="000D2A6E"/>
    <w:rsid w:val="000D3026"/>
    <w:rsid w:val="000D3E9B"/>
    <w:rsid w:val="000D457D"/>
    <w:rsid w:val="000D5685"/>
    <w:rsid w:val="000D7869"/>
    <w:rsid w:val="000E02EC"/>
    <w:rsid w:val="000E0898"/>
    <w:rsid w:val="000E0B0E"/>
    <w:rsid w:val="000E18CE"/>
    <w:rsid w:val="000E27C4"/>
    <w:rsid w:val="000E2D37"/>
    <w:rsid w:val="000E3245"/>
    <w:rsid w:val="000E34D5"/>
    <w:rsid w:val="000E41A8"/>
    <w:rsid w:val="000E4EF2"/>
    <w:rsid w:val="000E4F94"/>
    <w:rsid w:val="000E69EB"/>
    <w:rsid w:val="000E75AA"/>
    <w:rsid w:val="000E7B3D"/>
    <w:rsid w:val="000E7D6B"/>
    <w:rsid w:val="000E7F39"/>
    <w:rsid w:val="000F22C0"/>
    <w:rsid w:val="000F341D"/>
    <w:rsid w:val="000F3C2F"/>
    <w:rsid w:val="000F44DD"/>
    <w:rsid w:val="000F550D"/>
    <w:rsid w:val="000F63B5"/>
    <w:rsid w:val="000F664E"/>
    <w:rsid w:val="001011EA"/>
    <w:rsid w:val="00102976"/>
    <w:rsid w:val="0010432C"/>
    <w:rsid w:val="001047B1"/>
    <w:rsid w:val="00107990"/>
    <w:rsid w:val="0011124F"/>
    <w:rsid w:val="0011171B"/>
    <w:rsid w:val="001125F3"/>
    <w:rsid w:val="001139E0"/>
    <w:rsid w:val="001143D5"/>
    <w:rsid w:val="001143F9"/>
    <w:rsid w:val="00116216"/>
    <w:rsid w:val="00116769"/>
    <w:rsid w:val="00117507"/>
    <w:rsid w:val="00117687"/>
    <w:rsid w:val="00121BEF"/>
    <w:rsid w:val="00122166"/>
    <w:rsid w:val="00123A62"/>
    <w:rsid w:val="00126214"/>
    <w:rsid w:val="00126535"/>
    <w:rsid w:val="001268AB"/>
    <w:rsid w:val="00130EB8"/>
    <w:rsid w:val="00131145"/>
    <w:rsid w:val="001332F6"/>
    <w:rsid w:val="00134371"/>
    <w:rsid w:val="0013459B"/>
    <w:rsid w:val="00134CAA"/>
    <w:rsid w:val="00134F78"/>
    <w:rsid w:val="00140090"/>
    <w:rsid w:val="00140FD6"/>
    <w:rsid w:val="00141079"/>
    <w:rsid w:val="00141732"/>
    <w:rsid w:val="00142883"/>
    <w:rsid w:val="00142A71"/>
    <w:rsid w:val="00144EE7"/>
    <w:rsid w:val="0014599E"/>
    <w:rsid w:val="00146A06"/>
    <w:rsid w:val="00150D39"/>
    <w:rsid w:val="00153F4C"/>
    <w:rsid w:val="00156380"/>
    <w:rsid w:val="001573AF"/>
    <w:rsid w:val="0016035A"/>
    <w:rsid w:val="00161132"/>
    <w:rsid w:val="00161AEE"/>
    <w:rsid w:val="00161EB5"/>
    <w:rsid w:val="001628F1"/>
    <w:rsid w:val="00163226"/>
    <w:rsid w:val="001642F3"/>
    <w:rsid w:val="00166DF5"/>
    <w:rsid w:val="00167DA8"/>
    <w:rsid w:val="00167ECD"/>
    <w:rsid w:val="001703E6"/>
    <w:rsid w:val="00172152"/>
    <w:rsid w:val="00172791"/>
    <w:rsid w:val="00172A27"/>
    <w:rsid w:val="00174AE7"/>
    <w:rsid w:val="00176B51"/>
    <w:rsid w:val="00176CEF"/>
    <w:rsid w:val="0018002B"/>
    <w:rsid w:val="001805E2"/>
    <w:rsid w:val="0018117E"/>
    <w:rsid w:val="001830F5"/>
    <w:rsid w:val="001847DA"/>
    <w:rsid w:val="001848A2"/>
    <w:rsid w:val="001851B7"/>
    <w:rsid w:val="00187B72"/>
    <w:rsid w:val="00190A7F"/>
    <w:rsid w:val="00190FE8"/>
    <w:rsid w:val="00191082"/>
    <w:rsid w:val="00191218"/>
    <w:rsid w:val="0019614F"/>
    <w:rsid w:val="00196222"/>
    <w:rsid w:val="00196A39"/>
    <w:rsid w:val="00197D7A"/>
    <w:rsid w:val="001A0A02"/>
    <w:rsid w:val="001A152C"/>
    <w:rsid w:val="001A165D"/>
    <w:rsid w:val="001A1AE4"/>
    <w:rsid w:val="001A2297"/>
    <w:rsid w:val="001A23AD"/>
    <w:rsid w:val="001A2956"/>
    <w:rsid w:val="001B05A8"/>
    <w:rsid w:val="001B17CB"/>
    <w:rsid w:val="001B262C"/>
    <w:rsid w:val="001B3198"/>
    <w:rsid w:val="001B36F8"/>
    <w:rsid w:val="001B400A"/>
    <w:rsid w:val="001B403C"/>
    <w:rsid w:val="001B4603"/>
    <w:rsid w:val="001B4F81"/>
    <w:rsid w:val="001B687E"/>
    <w:rsid w:val="001C0499"/>
    <w:rsid w:val="001C090D"/>
    <w:rsid w:val="001C09D9"/>
    <w:rsid w:val="001C0AEC"/>
    <w:rsid w:val="001C1AE6"/>
    <w:rsid w:val="001C4443"/>
    <w:rsid w:val="001C730E"/>
    <w:rsid w:val="001C73F2"/>
    <w:rsid w:val="001D0481"/>
    <w:rsid w:val="001D1DF8"/>
    <w:rsid w:val="001D1E14"/>
    <w:rsid w:val="001D399D"/>
    <w:rsid w:val="001D4707"/>
    <w:rsid w:val="001D51BD"/>
    <w:rsid w:val="001D7372"/>
    <w:rsid w:val="001D768F"/>
    <w:rsid w:val="001E04D2"/>
    <w:rsid w:val="001E056B"/>
    <w:rsid w:val="001E3155"/>
    <w:rsid w:val="001E44A7"/>
    <w:rsid w:val="001E5D78"/>
    <w:rsid w:val="001E6594"/>
    <w:rsid w:val="001E6BD6"/>
    <w:rsid w:val="001E6F5D"/>
    <w:rsid w:val="001E7700"/>
    <w:rsid w:val="001F0115"/>
    <w:rsid w:val="001F0738"/>
    <w:rsid w:val="001F0740"/>
    <w:rsid w:val="001F127C"/>
    <w:rsid w:val="001F1A02"/>
    <w:rsid w:val="001F2C9F"/>
    <w:rsid w:val="001F2CD5"/>
    <w:rsid w:val="001F4B03"/>
    <w:rsid w:val="001F4B2F"/>
    <w:rsid w:val="001F5665"/>
    <w:rsid w:val="001F6AEA"/>
    <w:rsid w:val="001F6ECD"/>
    <w:rsid w:val="001F7F24"/>
    <w:rsid w:val="00200721"/>
    <w:rsid w:val="00201A47"/>
    <w:rsid w:val="00204667"/>
    <w:rsid w:val="00205122"/>
    <w:rsid w:val="0021002F"/>
    <w:rsid w:val="00212441"/>
    <w:rsid w:val="0021256C"/>
    <w:rsid w:val="00212A6B"/>
    <w:rsid w:val="00214064"/>
    <w:rsid w:val="0021501B"/>
    <w:rsid w:val="002150AB"/>
    <w:rsid w:val="00215BF4"/>
    <w:rsid w:val="0021686B"/>
    <w:rsid w:val="002171F7"/>
    <w:rsid w:val="0021753D"/>
    <w:rsid w:val="002201E8"/>
    <w:rsid w:val="002202B3"/>
    <w:rsid w:val="002226F1"/>
    <w:rsid w:val="002232BE"/>
    <w:rsid w:val="00223BC6"/>
    <w:rsid w:val="002246A4"/>
    <w:rsid w:val="00226174"/>
    <w:rsid w:val="00230C42"/>
    <w:rsid w:val="00230E2F"/>
    <w:rsid w:val="00230FBE"/>
    <w:rsid w:val="0023364E"/>
    <w:rsid w:val="00234D62"/>
    <w:rsid w:val="002359E6"/>
    <w:rsid w:val="00236691"/>
    <w:rsid w:val="0023702F"/>
    <w:rsid w:val="00237177"/>
    <w:rsid w:val="00240810"/>
    <w:rsid w:val="00240DD7"/>
    <w:rsid w:val="0024113A"/>
    <w:rsid w:val="0024614F"/>
    <w:rsid w:val="00250650"/>
    <w:rsid w:val="002517CD"/>
    <w:rsid w:val="0025192F"/>
    <w:rsid w:val="002519EE"/>
    <w:rsid w:val="00251D83"/>
    <w:rsid w:val="00253E50"/>
    <w:rsid w:val="00253FE0"/>
    <w:rsid w:val="00255B95"/>
    <w:rsid w:val="00255ED1"/>
    <w:rsid w:val="00256330"/>
    <w:rsid w:val="00256D75"/>
    <w:rsid w:val="002574A6"/>
    <w:rsid w:val="00257E89"/>
    <w:rsid w:val="0026003F"/>
    <w:rsid w:val="00261069"/>
    <w:rsid w:val="002614D8"/>
    <w:rsid w:val="00262103"/>
    <w:rsid w:val="00262AB9"/>
    <w:rsid w:val="002639A0"/>
    <w:rsid w:val="00264449"/>
    <w:rsid w:val="0026580A"/>
    <w:rsid w:val="0027650F"/>
    <w:rsid w:val="00277D8F"/>
    <w:rsid w:val="002834C4"/>
    <w:rsid w:val="002835AF"/>
    <w:rsid w:val="00284D71"/>
    <w:rsid w:val="0028574D"/>
    <w:rsid w:val="00286A22"/>
    <w:rsid w:val="0028721B"/>
    <w:rsid w:val="0028753E"/>
    <w:rsid w:val="002877EB"/>
    <w:rsid w:val="002915F8"/>
    <w:rsid w:val="00291F8B"/>
    <w:rsid w:val="002924FD"/>
    <w:rsid w:val="00292A1E"/>
    <w:rsid w:val="00292BB4"/>
    <w:rsid w:val="0029336B"/>
    <w:rsid w:val="00293BF2"/>
    <w:rsid w:val="0029482A"/>
    <w:rsid w:val="002949E7"/>
    <w:rsid w:val="002949F1"/>
    <w:rsid w:val="00294DBE"/>
    <w:rsid w:val="00294ECB"/>
    <w:rsid w:val="00295A94"/>
    <w:rsid w:val="002961E0"/>
    <w:rsid w:val="00297B87"/>
    <w:rsid w:val="002A04AA"/>
    <w:rsid w:val="002A09E5"/>
    <w:rsid w:val="002A2D4E"/>
    <w:rsid w:val="002A2E12"/>
    <w:rsid w:val="002A3A7B"/>
    <w:rsid w:val="002A64A7"/>
    <w:rsid w:val="002B11E6"/>
    <w:rsid w:val="002B2874"/>
    <w:rsid w:val="002B3795"/>
    <w:rsid w:val="002B382E"/>
    <w:rsid w:val="002B3E46"/>
    <w:rsid w:val="002B41EA"/>
    <w:rsid w:val="002B4F74"/>
    <w:rsid w:val="002B6200"/>
    <w:rsid w:val="002B6FFF"/>
    <w:rsid w:val="002C222F"/>
    <w:rsid w:val="002C3A7F"/>
    <w:rsid w:val="002C3B99"/>
    <w:rsid w:val="002C5A87"/>
    <w:rsid w:val="002C6205"/>
    <w:rsid w:val="002C67A8"/>
    <w:rsid w:val="002C7B5B"/>
    <w:rsid w:val="002D118B"/>
    <w:rsid w:val="002D22A8"/>
    <w:rsid w:val="002D31F4"/>
    <w:rsid w:val="002D3801"/>
    <w:rsid w:val="002D3A33"/>
    <w:rsid w:val="002D4374"/>
    <w:rsid w:val="002D5EFE"/>
    <w:rsid w:val="002D5FE7"/>
    <w:rsid w:val="002D77FC"/>
    <w:rsid w:val="002D780B"/>
    <w:rsid w:val="002D7AD6"/>
    <w:rsid w:val="002E1DFD"/>
    <w:rsid w:val="002E2216"/>
    <w:rsid w:val="002E2256"/>
    <w:rsid w:val="002E2DB4"/>
    <w:rsid w:val="002E46EE"/>
    <w:rsid w:val="002E48C6"/>
    <w:rsid w:val="002E514F"/>
    <w:rsid w:val="002E6789"/>
    <w:rsid w:val="002E6817"/>
    <w:rsid w:val="002E766E"/>
    <w:rsid w:val="002F1095"/>
    <w:rsid w:val="002F1153"/>
    <w:rsid w:val="002F121E"/>
    <w:rsid w:val="002F289D"/>
    <w:rsid w:val="002F31E5"/>
    <w:rsid w:val="002F3DFE"/>
    <w:rsid w:val="002F4872"/>
    <w:rsid w:val="002F4FD4"/>
    <w:rsid w:val="002F6685"/>
    <w:rsid w:val="002F7452"/>
    <w:rsid w:val="003000C3"/>
    <w:rsid w:val="00300BAE"/>
    <w:rsid w:val="00300DB2"/>
    <w:rsid w:val="00302F3C"/>
    <w:rsid w:val="00304C10"/>
    <w:rsid w:val="00305696"/>
    <w:rsid w:val="00305ED1"/>
    <w:rsid w:val="00307906"/>
    <w:rsid w:val="0031434D"/>
    <w:rsid w:val="0031597C"/>
    <w:rsid w:val="003165E5"/>
    <w:rsid w:val="0031736F"/>
    <w:rsid w:val="003201A8"/>
    <w:rsid w:val="00321A6E"/>
    <w:rsid w:val="00322A14"/>
    <w:rsid w:val="0032310C"/>
    <w:rsid w:val="00323655"/>
    <w:rsid w:val="003243C1"/>
    <w:rsid w:val="003247C8"/>
    <w:rsid w:val="00327260"/>
    <w:rsid w:val="0032765B"/>
    <w:rsid w:val="00330BB3"/>
    <w:rsid w:val="003316B9"/>
    <w:rsid w:val="00331FA6"/>
    <w:rsid w:val="00332926"/>
    <w:rsid w:val="00333165"/>
    <w:rsid w:val="003355DF"/>
    <w:rsid w:val="00335621"/>
    <w:rsid w:val="00335B57"/>
    <w:rsid w:val="00335C4C"/>
    <w:rsid w:val="003364C2"/>
    <w:rsid w:val="0033760F"/>
    <w:rsid w:val="00342A56"/>
    <w:rsid w:val="003445BF"/>
    <w:rsid w:val="003500CE"/>
    <w:rsid w:val="00351F18"/>
    <w:rsid w:val="00353423"/>
    <w:rsid w:val="0035457F"/>
    <w:rsid w:val="00356936"/>
    <w:rsid w:val="00361024"/>
    <w:rsid w:val="003613CB"/>
    <w:rsid w:val="00362842"/>
    <w:rsid w:val="00362BD2"/>
    <w:rsid w:val="00363480"/>
    <w:rsid w:val="0036410C"/>
    <w:rsid w:val="0036418A"/>
    <w:rsid w:val="003656C3"/>
    <w:rsid w:val="00365920"/>
    <w:rsid w:val="00365C50"/>
    <w:rsid w:val="00367481"/>
    <w:rsid w:val="003677B4"/>
    <w:rsid w:val="00367958"/>
    <w:rsid w:val="003726E2"/>
    <w:rsid w:val="003731B9"/>
    <w:rsid w:val="00377F2D"/>
    <w:rsid w:val="00384D77"/>
    <w:rsid w:val="00387261"/>
    <w:rsid w:val="00387605"/>
    <w:rsid w:val="0039023F"/>
    <w:rsid w:val="003904DB"/>
    <w:rsid w:val="003905BC"/>
    <w:rsid w:val="003946A7"/>
    <w:rsid w:val="003963F9"/>
    <w:rsid w:val="003968DC"/>
    <w:rsid w:val="003A1540"/>
    <w:rsid w:val="003A1838"/>
    <w:rsid w:val="003A23C7"/>
    <w:rsid w:val="003A2829"/>
    <w:rsid w:val="003A3015"/>
    <w:rsid w:val="003A5B05"/>
    <w:rsid w:val="003A5D06"/>
    <w:rsid w:val="003A6166"/>
    <w:rsid w:val="003A6D47"/>
    <w:rsid w:val="003B1706"/>
    <w:rsid w:val="003B200C"/>
    <w:rsid w:val="003B2101"/>
    <w:rsid w:val="003B28E3"/>
    <w:rsid w:val="003B3EC8"/>
    <w:rsid w:val="003B58B6"/>
    <w:rsid w:val="003B704B"/>
    <w:rsid w:val="003B741C"/>
    <w:rsid w:val="003B7ACB"/>
    <w:rsid w:val="003C1736"/>
    <w:rsid w:val="003C4189"/>
    <w:rsid w:val="003C43CA"/>
    <w:rsid w:val="003C4C8C"/>
    <w:rsid w:val="003C5251"/>
    <w:rsid w:val="003C52F2"/>
    <w:rsid w:val="003C6570"/>
    <w:rsid w:val="003C6BCB"/>
    <w:rsid w:val="003C7FC2"/>
    <w:rsid w:val="003D458B"/>
    <w:rsid w:val="003D4E83"/>
    <w:rsid w:val="003D585F"/>
    <w:rsid w:val="003D669B"/>
    <w:rsid w:val="003D69A5"/>
    <w:rsid w:val="003E1736"/>
    <w:rsid w:val="003E2D21"/>
    <w:rsid w:val="003E36C8"/>
    <w:rsid w:val="003E430B"/>
    <w:rsid w:val="003E5A18"/>
    <w:rsid w:val="003E6FC2"/>
    <w:rsid w:val="003E7F8E"/>
    <w:rsid w:val="003F01A1"/>
    <w:rsid w:val="003F0998"/>
    <w:rsid w:val="003F180D"/>
    <w:rsid w:val="003F1AEF"/>
    <w:rsid w:val="003F1EA5"/>
    <w:rsid w:val="003F386C"/>
    <w:rsid w:val="003F460A"/>
    <w:rsid w:val="003F720E"/>
    <w:rsid w:val="004022E8"/>
    <w:rsid w:val="00402A4B"/>
    <w:rsid w:val="00402D61"/>
    <w:rsid w:val="004034F6"/>
    <w:rsid w:val="0040500A"/>
    <w:rsid w:val="0040508D"/>
    <w:rsid w:val="00405F5D"/>
    <w:rsid w:val="0040691D"/>
    <w:rsid w:val="00406A16"/>
    <w:rsid w:val="00406C95"/>
    <w:rsid w:val="004079D1"/>
    <w:rsid w:val="0041144B"/>
    <w:rsid w:val="00412ED2"/>
    <w:rsid w:val="00413137"/>
    <w:rsid w:val="00413732"/>
    <w:rsid w:val="004138FB"/>
    <w:rsid w:val="00413B0E"/>
    <w:rsid w:val="00413EE8"/>
    <w:rsid w:val="0041400E"/>
    <w:rsid w:val="004145D6"/>
    <w:rsid w:val="00416537"/>
    <w:rsid w:val="004209E0"/>
    <w:rsid w:val="00420F07"/>
    <w:rsid w:val="00421975"/>
    <w:rsid w:val="00421B52"/>
    <w:rsid w:val="00422DBD"/>
    <w:rsid w:val="00423B21"/>
    <w:rsid w:val="00424932"/>
    <w:rsid w:val="00425CF9"/>
    <w:rsid w:val="00425F42"/>
    <w:rsid w:val="004278FA"/>
    <w:rsid w:val="00430098"/>
    <w:rsid w:val="004308C2"/>
    <w:rsid w:val="004316E8"/>
    <w:rsid w:val="00432C67"/>
    <w:rsid w:val="004339C2"/>
    <w:rsid w:val="0043427A"/>
    <w:rsid w:val="00444FC5"/>
    <w:rsid w:val="0044565B"/>
    <w:rsid w:val="00445A9A"/>
    <w:rsid w:val="00447A0E"/>
    <w:rsid w:val="00451285"/>
    <w:rsid w:val="0045174D"/>
    <w:rsid w:val="00451ED4"/>
    <w:rsid w:val="00453062"/>
    <w:rsid w:val="00453471"/>
    <w:rsid w:val="004536EF"/>
    <w:rsid w:val="00453FED"/>
    <w:rsid w:val="00455340"/>
    <w:rsid w:val="0045721A"/>
    <w:rsid w:val="00457B16"/>
    <w:rsid w:val="00457D75"/>
    <w:rsid w:val="00460046"/>
    <w:rsid w:val="004607CB"/>
    <w:rsid w:val="0046246F"/>
    <w:rsid w:val="004639BC"/>
    <w:rsid w:val="00464918"/>
    <w:rsid w:val="00465033"/>
    <w:rsid w:val="004662BA"/>
    <w:rsid w:val="00470924"/>
    <w:rsid w:val="0047142F"/>
    <w:rsid w:val="004726CF"/>
    <w:rsid w:val="004728A5"/>
    <w:rsid w:val="00480665"/>
    <w:rsid w:val="00481705"/>
    <w:rsid w:val="004832AE"/>
    <w:rsid w:val="00484347"/>
    <w:rsid w:val="00484C50"/>
    <w:rsid w:val="00485C0A"/>
    <w:rsid w:val="0048678C"/>
    <w:rsid w:val="00487B74"/>
    <w:rsid w:val="00490EDD"/>
    <w:rsid w:val="0049196F"/>
    <w:rsid w:val="004925EB"/>
    <w:rsid w:val="00492D45"/>
    <w:rsid w:val="004938D0"/>
    <w:rsid w:val="00493AD8"/>
    <w:rsid w:val="00494E33"/>
    <w:rsid w:val="00497290"/>
    <w:rsid w:val="004A15C3"/>
    <w:rsid w:val="004A1811"/>
    <w:rsid w:val="004A5867"/>
    <w:rsid w:val="004A62E6"/>
    <w:rsid w:val="004A6DA3"/>
    <w:rsid w:val="004B0FA1"/>
    <w:rsid w:val="004B3680"/>
    <w:rsid w:val="004B5835"/>
    <w:rsid w:val="004B6551"/>
    <w:rsid w:val="004B6773"/>
    <w:rsid w:val="004B70F5"/>
    <w:rsid w:val="004B7B98"/>
    <w:rsid w:val="004C0339"/>
    <w:rsid w:val="004C037A"/>
    <w:rsid w:val="004C0615"/>
    <w:rsid w:val="004C09D0"/>
    <w:rsid w:val="004C1EAC"/>
    <w:rsid w:val="004C256F"/>
    <w:rsid w:val="004C28C3"/>
    <w:rsid w:val="004C2D0D"/>
    <w:rsid w:val="004C3BDF"/>
    <w:rsid w:val="004C3CAF"/>
    <w:rsid w:val="004C5B28"/>
    <w:rsid w:val="004C680B"/>
    <w:rsid w:val="004C6A5E"/>
    <w:rsid w:val="004D05B3"/>
    <w:rsid w:val="004D06CB"/>
    <w:rsid w:val="004D1E5A"/>
    <w:rsid w:val="004D268D"/>
    <w:rsid w:val="004D35DC"/>
    <w:rsid w:val="004D398F"/>
    <w:rsid w:val="004D49AA"/>
    <w:rsid w:val="004D6176"/>
    <w:rsid w:val="004D6972"/>
    <w:rsid w:val="004E07A7"/>
    <w:rsid w:val="004E0D36"/>
    <w:rsid w:val="004E2710"/>
    <w:rsid w:val="004E3FC3"/>
    <w:rsid w:val="004E50B0"/>
    <w:rsid w:val="004E7E69"/>
    <w:rsid w:val="004E7FE5"/>
    <w:rsid w:val="004F27DF"/>
    <w:rsid w:val="004F32CF"/>
    <w:rsid w:val="004F335C"/>
    <w:rsid w:val="004F3F89"/>
    <w:rsid w:val="004F47F9"/>
    <w:rsid w:val="004F4DB8"/>
    <w:rsid w:val="004F5464"/>
    <w:rsid w:val="005019DF"/>
    <w:rsid w:val="00502096"/>
    <w:rsid w:val="0050227C"/>
    <w:rsid w:val="0050234B"/>
    <w:rsid w:val="005048EB"/>
    <w:rsid w:val="0050621A"/>
    <w:rsid w:val="00506532"/>
    <w:rsid w:val="00506C0F"/>
    <w:rsid w:val="00506F2D"/>
    <w:rsid w:val="00507B5F"/>
    <w:rsid w:val="00510233"/>
    <w:rsid w:val="00511820"/>
    <w:rsid w:val="0051343C"/>
    <w:rsid w:val="00513604"/>
    <w:rsid w:val="00513C28"/>
    <w:rsid w:val="00513EDA"/>
    <w:rsid w:val="005157F3"/>
    <w:rsid w:val="00516417"/>
    <w:rsid w:val="00516685"/>
    <w:rsid w:val="00516E98"/>
    <w:rsid w:val="00520B3D"/>
    <w:rsid w:val="00520DDC"/>
    <w:rsid w:val="00521AB8"/>
    <w:rsid w:val="00522227"/>
    <w:rsid w:val="00522D5E"/>
    <w:rsid w:val="005232CE"/>
    <w:rsid w:val="005260F6"/>
    <w:rsid w:val="00526AA7"/>
    <w:rsid w:val="00527229"/>
    <w:rsid w:val="0053009F"/>
    <w:rsid w:val="00532607"/>
    <w:rsid w:val="00532F8A"/>
    <w:rsid w:val="0053385A"/>
    <w:rsid w:val="00533996"/>
    <w:rsid w:val="00534786"/>
    <w:rsid w:val="00534D54"/>
    <w:rsid w:val="00535D1C"/>
    <w:rsid w:val="00537FB7"/>
    <w:rsid w:val="00540ACB"/>
    <w:rsid w:val="00541487"/>
    <w:rsid w:val="00542C12"/>
    <w:rsid w:val="00543128"/>
    <w:rsid w:val="005434AA"/>
    <w:rsid w:val="0054382E"/>
    <w:rsid w:val="005449B4"/>
    <w:rsid w:val="00546565"/>
    <w:rsid w:val="0054665C"/>
    <w:rsid w:val="00547AB1"/>
    <w:rsid w:val="005509E4"/>
    <w:rsid w:val="00550BE1"/>
    <w:rsid w:val="00552A81"/>
    <w:rsid w:val="0055393B"/>
    <w:rsid w:val="00553BE8"/>
    <w:rsid w:val="00554088"/>
    <w:rsid w:val="005555D8"/>
    <w:rsid w:val="00555C54"/>
    <w:rsid w:val="00556F3D"/>
    <w:rsid w:val="00560EA2"/>
    <w:rsid w:val="005626B3"/>
    <w:rsid w:val="00563DE6"/>
    <w:rsid w:val="0056587B"/>
    <w:rsid w:val="0056643C"/>
    <w:rsid w:val="005669CB"/>
    <w:rsid w:val="00566FB9"/>
    <w:rsid w:val="00567590"/>
    <w:rsid w:val="00570092"/>
    <w:rsid w:val="0057065F"/>
    <w:rsid w:val="00571C59"/>
    <w:rsid w:val="0057309F"/>
    <w:rsid w:val="00573439"/>
    <w:rsid w:val="0057382C"/>
    <w:rsid w:val="005739EF"/>
    <w:rsid w:val="00574A89"/>
    <w:rsid w:val="005753C5"/>
    <w:rsid w:val="00576B0A"/>
    <w:rsid w:val="005772FB"/>
    <w:rsid w:val="005805CA"/>
    <w:rsid w:val="00581018"/>
    <w:rsid w:val="00581894"/>
    <w:rsid w:val="00582ED5"/>
    <w:rsid w:val="00583704"/>
    <w:rsid w:val="00584589"/>
    <w:rsid w:val="005850B6"/>
    <w:rsid w:val="005854FA"/>
    <w:rsid w:val="00586F91"/>
    <w:rsid w:val="00587400"/>
    <w:rsid w:val="005911A5"/>
    <w:rsid w:val="00591AD8"/>
    <w:rsid w:val="00592A55"/>
    <w:rsid w:val="005932CF"/>
    <w:rsid w:val="00594095"/>
    <w:rsid w:val="00595304"/>
    <w:rsid w:val="005954EE"/>
    <w:rsid w:val="00595963"/>
    <w:rsid w:val="005959EC"/>
    <w:rsid w:val="005A00C2"/>
    <w:rsid w:val="005A0107"/>
    <w:rsid w:val="005A0446"/>
    <w:rsid w:val="005A1C4A"/>
    <w:rsid w:val="005A1DA1"/>
    <w:rsid w:val="005A3882"/>
    <w:rsid w:val="005A4A45"/>
    <w:rsid w:val="005B1108"/>
    <w:rsid w:val="005B1D01"/>
    <w:rsid w:val="005B2F97"/>
    <w:rsid w:val="005B3F33"/>
    <w:rsid w:val="005B4A3D"/>
    <w:rsid w:val="005B5172"/>
    <w:rsid w:val="005B5D27"/>
    <w:rsid w:val="005B6AB2"/>
    <w:rsid w:val="005B6F5E"/>
    <w:rsid w:val="005B7126"/>
    <w:rsid w:val="005C061B"/>
    <w:rsid w:val="005C0DA5"/>
    <w:rsid w:val="005C1E55"/>
    <w:rsid w:val="005C485C"/>
    <w:rsid w:val="005C51D7"/>
    <w:rsid w:val="005C565A"/>
    <w:rsid w:val="005C75C2"/>
    <w:rsid w:val="005D2C99"/>
    <w:rsid w:val="005D34B4"/>
    <w:rsid w:val="005D4443"/>
    <w:rsid w:val="005D5B72"/>
    <w:rsid w:val="005D5D26"/>
    <w:rsid w:val="005D5FE4"/>
    <w:rsid w:val="005D6714"/>
    <w:rsid w:val="005E0177"/>
    <w:rsid w:val="005E12DE"/>
    <w:rsid w:val="005E1829"/>
    <w:rsid w:val="005E1DE0"/>
    <w:rsid w:val="005E3B75"/>
    <w:rsid w:val="005E630E"/>
    <w:rsid w:val="005E63DC"/>
    <w:rsid w:val="005E6CAE"/>
    <w:rsid w:val="005E706F"/>
    <w:rsid w:val="005E7129"/>
    <w:rsid w:val="005F3664"/>
    <w:rsid w:val="005F6687"/>
    <w:rsid w:val="006004BE"/>
    <w:rsid w:val="00600B2E"/>
    <w:rsid w:val="00602A73"/>
    <w:rsid w:val="00603B1D"/>
    <w:rsid w:val="00604035"/>
    <w:rsid w:val="0060409A"/>
    <w:rsid w:val="00604ADD"/>
    <w:rsid w:val="00606D13"/>
    <w:rsid w:val="006117C0"/>
    <w:rsid w:val="00611D77"/>
    <w:rsid w:val="00612117"/>
    <w:rsid w:val="00614328"/>
    <w:rsid w:val="00616EE2"/>
    <w:rsid w:val="0061707B"/>
    <w:rsid w:val="0062035A"/>
    <w:rsid w:val="00620A23"/>
    <w:rsid w:val="00622F57"/>
    <w:rsid w:val="0062385E"/>
    <w:rsid w:val="00624403"/>
    <w:rsid w:val="00625930"/>
    <w:rsid w:val="006259C7"/>
    <w:rsid w:val="00626B8F"/>
    <w:rsid w:val="00627E20"/>
    <w:rsid w:val="00630F8C"/>
    <w:rsid w:val="00631FBA"/>
    <w:rsid w:val="00632855"/>
    <w:rsid w:val="00633C93"/>
    <w:rsid w:val="006349F7"/>
    <w:rsid w:val="00635025"/>
    <w:rsid w:val="006357A8"/>
    <w:rsid w:val="006360AD"/>
    <w:rsid w:val="0063763E"/>
    <w:rsid w:val="00637F2C"/>
    <w:rsid w:val="00640884"/>
    <w:rsid w:val="006419D4"/>
    <w:rsid w:val="00643006"/>
    <w:rsid w:val="00643821"/>
    <w:rsid w:val="0064773D"/>
    <w:rsid w:val="006505CF"/>
    <w:rsid w:val="00650D2D"/>
    <w:rsid w:val="00653391"/>
    <w:rsid w:val="00653E55"/>
    <w:rsid w:val="0065569A"/>
    <w:rsid w:val="0065659F"/>
    <w:rsid w:val="00664B39"/>
    <w:rsid w:val="006650E2"/>
    <w:rsid w:val="00665A7E"/>
    <w:rsid w:val="00666414"/>
    <w:rsid w:val="00666592"/>
    <w:rsid w:val="00666A85"/>
    <w:rsid w:val="00666B5B"/>
    <w:rsid w:val="00673117"/>
    <w:rsid w:val="006731BF"/>
    <w:rsid w:val="00674996"/>
    <w:rsid w:val="0067774A"/>
    <w:rsid w:val="00677A26"/>
    <w:rsid w:val="00680474"/>
    <w:rsid w:val="006806C7"/>
    <w:rsid w:val="00680F8D"/>
    <w:rsid w:val="00681DAB"/>
    <w:rsid w:val="00682B6B"/>
    <w:rsid w:val="00685C44"/>
    <w:rsid w:val="00685CB8"/>
    <w:rsid w:val="0068615D"/>
    <w:rsid w:val="00693FB7"/>
    <w:rsid w:val="00694FE5"/>
    <w:rsid w:val="00696299"/>
    <w:rsid w:val="00696533"/>
    <w:rsid w:val="00696845"/>
    <w:rsid w:val="0069728D"/>
    <w:rsid w:val="006A0773"/>
    <w:rsid w:val="006A07D3"/>
    <w:rsid w:val="006A1E52"/>
    <w:rsid w:val="006A30F9"/>
    <w:rsid w:val="006A3AAB"/>
    <w:rsid w:val="006A56DE"/>
    <w:rsid w:val="006A59E7"/>
    <w:rsid w:val="006A719F"/>
    <w:rsid w:val="006A71D7"/>
    <w:rsid w:val="006A7665"/>
    <w:rsid w:val="006B0189"/>
    <w:rsid w:val="006B1169"/>
    <w:rsid w:val="006B1E4A"/>
    <w:rsid w:val="006B2F4B"/>
    <w:rsid w:val="006B39E4"/>
    <w:rsid w:val="006B48D8"/>
    <w:rsid w:val="006B551C"/>
    <w:rsid w:val="006B6816"/>
    <w:rsid w:val="006B7FF3"/>
    <w:rsid w:val="006C2062"/>
    <w:rsid w:val="006C28F5"/>
    <w:rsid w:val="006C38D3"/>
    <w:rsid w:val="006C4210"/>
    <w:rsid w:val="006C43C1"/>
    <w:rsid w:val="006C5270"/>
    <w:rsid w:val="006C65D5"/>
    <w:rsid w:val="006C7205"/>
    <w:rsid w:val="006C73A1"/>
    <w:rsid w:val="006C7929"/>
    <w:rsid w:val="006D15DB"/>
    <w:rsid w:val="006D1F3F"/>
    <w:rsid w:val="006D366F"/>
    <w:rsid w:val="006D4E00"/>
    <w:rsid w:val="006D55C9"/>
    <w:rsid w:val="006D5E94"/>
    <w:rsid w:val="006D63FE"/>
    <w:rsid w:val="006D67AB"/>
    <w:rsid w:val="006D6974"/>
    <w:rsid w:val="006E09E0"/>
    <w:rsid w:val="006E13DD"/>
    <w:rsid w:val="006E5C0A"/>
    <w:rsid w:val="006E664F"/>
    <w:rsid w:val="006F0561"/>
    <w:rsid w:val="006F0C5F"/>
    <w:rsid w:val="006F52B3"/>
    <w:rsid w:val="006F568D"/>
    <w:rsid w:val="006F634F"/>
    <w:rsid w:val="006F6945"/>
    <w:rsid w:val="006F7763"/>
    <w:rsid w:val="006F7C4E"/>
    <w:rsid w:val="00700427"/>
    <w:rsid w:val="00700C08"/>
    <w:rsid w:val="00702052"/>
    <w:rsid w:val="0070249E"/>
    <w:rsid w:val="0070288C"/>
    <w:rsid w:val="007028A9"/>
    <w:rsid w:val="00703E96"/>
    <w:rsid w:val="00703FC8"/>
    <w:rsid w:val="0070418A"/>
    <w:rsid w:val="00707A7D"/>
    <w:rsid w:val="00710127"/>
    <w:rsid w:val="00711569"/>
    <w:rsid w:val="00711A46"/>
    <w:rsid w:val="0071285C"/>
    <w:rsid w:val="007144A5"/>
    <w:rsid w:val="007170D5"/>
    <w:rsid w:val="00720455"/>
    <w:rsid w:val="00720932"/>
    <w:rsid w:val="00722165"/>
    <w:rsid w:val="007227A5"/>
    <w:rsid w:val="007228E5"/>
    <w:rsid w:val="00723D5E"/>
    <w:rsid w:val="007251FA"/>
    <w:rsid w:val="00725968"/>
    <w:rsid w:val="00725AF3"/>
    <w:rsid w:val="00725E00"/>
    <w:rsid w:val="0072695D"/>
    <w:rsid w:val="00726C76"/>
    <w:rsid w:val="007270A7"/>
    <w:rsid w:val="0073117B"/>
    <w:rsid w:val="0073199B"/>
    <w:rsid w:val="00731B29"/>
    <w:rsid w:val="0073240D"/>
    <w:rsid w:val="007329D3"/>
    <w:rsid w:val="007330B0"/>
    <w:rsid w:val="00735060"/>
    <w:rsid w:val="0073518B"/>
    <w:rsid w:val="0073602A"/>
    <w:rsid w:val="0073695E"/>
    <w:rsid w:val="007403BA"/>
    <w:rsid w:val="00741AFF"/>
    <w:rsid w:val="007439F0"/>
    <w:rsid w:val="0074419B"/>
    <w:rsid w:val="00746325"/>
    <w:rsid w:val="00746430"/>
    <w:rsid w:val="00746D3F"/>
    <w:rsid w:val="00750FCD"/>
    <w:rsid w:val="00752C2A"/>
    <w:rsid w:val="00752FEC"/>
    <w:rsid w:val="00755ED8"/>
    <w:rsid w:val="00755F1D"/>
    <w:rsid w:val="00757C47"/>
    <w:rsid w:val="00760D59"/>
    <w:rsid w:val="00766D2F"/>
    <w:rsid w:val="00770C07"/>
    <w:rsid w:val="00770E8A"/>
    <w:rsid w:val="00771028"/>
    <w:rsid w:val="0077146B"/>
    <w:rsid w:val="007728DA"/>
    <w:rsid w:val="00772F02"/>
    <w:rsid w:val="00773316"/>
    <w:rsid w:val="007739DF"/>
    <w:rsid w:val="00775FF3"/>
    <w:rsid w:val="007765EA"/>
    <w:rsid w:val="007817E3"/>
    <w:rsid w:val="00781FB0"/>
    <w:rsid w:val="007820D3"/>
    <w:rsid w:val="0078321F"/>
    <w:rsid w:val="007837E5"/>
    <w:rsid w:val="00783DEC"/>
    <w:rsid w:val="00784BD0"/>
    <w:rsid w:val="00785585"/>
    <w:rsid w:val="007859D7"/>
    <w:rsid w:val="00785B75"/>
    <w:rsid w:val="0078671C"/>
    <w:rsid w:val="00787E2D"/>
    <w:rsid w:val="007909A6"/>
    <w:rsid w:val="00792596"/>
    <w:rsid w:val="00793041"/>
    <w:rsid w:val="00793F1E"/>
    <w:rsid w:val="00794130"/>
    <w:rsid w:val="00794716"/>
    <w:rsid w:val="007948E0"/>
    <w:rsid w:val="00794FE0"/>
    <w:rsid w:val="007952B6"/>
    <w:rsid w:val="00795B6F"/>
    <w:rsid w:val="00796A49"/>
    <w:rsid w:val="0079717E"/>
    <w:rsid w:val="0079753C"/>
    <w:rsid w:val="00797731"/>
    <w:rsid w:val="007A069A"/>
    <w:rsid w:val="007A1B4E"/>
    <w:rsid w:val="007A312A"/>
    <w:rsid w:val="007A3F28"/>
    <w:rsid w:val="007A40C5"/>
    <w:rsid w:val="007A55C0"/>
    <w:rsid w:val="007A7482"/>
    <w:rsid w:val="007B006D"/>
    <w:rsid w:val="007B1300"/>
    <w:rsid w:val="007B1746"/>
    <w:rsid w:val="007B1DFA"/>
    <w:rsid w:val="007B24C2"/>
    <w:rsid w:val="007B282C"/>
    <w:rsid w:val="007B3742"/>
    <w:rsid w:val="007B37B8"/>
    <w:rsid w:val="007B400B"/>
    <w:rsid w:val="007B43D7"/>
    <w:rsid w:val="007B495F"/>
    <w:rsid w:val="007B5282"/>
    <w:rsid w:val="007B63E5"/>
    <w:rsid w:val="007B6A0C"/>
    <w:rsid w:val="007B6AD3"/>
    <w:rsid w:val="007B6F85"/>
    <w:rsid w:val="007C06E1"/>
    <w:rsid w:val="007C0A23"/>
    <w:rsid w:val="007C0D0C"/>
    <w:rsid w:val="007C190E"/>
    <w:rsid w:val="007C21D5"/>
    <w:rsid w:val="007C2900"/>
    <w:rsid w:val="007C3719"/>
    <w:rsid w:val="007C4CD4"/>
    <w:rsid w:val="007C548C"/>
    <w:rsid w:val="007C6192"/>
    <w:rsid w:val="007C7122"/>
    <w:rsid w:val="007D0529"/>
    <w:rsid w:val="007D0FDA"/>
    <w:rsid w:val="007D16CD"/>
    <w:rsid w:val="007D2326"/>
    <w:rsid w:val="007D261C"/>
    <w:rsid w:val="007D2D7A"/>
    <w:rsid w:val="007D31DB"/>
    <w:rsid w:val="007D361D"/>
    <w:rsid w:val="007D4E26"/>
    <w:rsid w:val="007D5F24"/>
    <w:rsid w:val="007D64EB"/>
    <w:rsid w:val="007D6643"/>
    <w:rsid w:val="007E072A"/>
    <w:rsid w:val="007E0FC4"/>
    <w:rsid w:val="007E1662"/>
    <w:rsid w:val="007E2034"/>
    <w:rsid w:val="007E29C1"/>
    <w:rsid w:val="007E2AF8"/>
    <w:rsid w:val="007E3010"/>
    <w:rsid w:val="007E3ABF"/>
    <w:rsid w:val="007E3AF0"/>
    <w:rsid w:val="007E519E"/>
    <w:rsid w:val="007F08B9"/>
    <w:rsid w:val="007F0F25"/>
    <w:rsid w:val="007F1BE1"/>
    <w:rsid w:val="007F1DCA"/>
    <w:rsid w:val="007F2CFC"/>
    <w:rsid w:val="007F31D2"/>
    <w:rsid w:val="007F375F"/>
    <w:rsid w:val="007F3A92"/>
    <w:rsid w:val="007F4E95"/>
    <w:rsid w:val="007F56A7"/>
    <w:rsid w:val="007F5DBC"/>
    <w:rsid w:val="007F7160"/>
    <w:rsid w:val="007F74FD"/>
    <w:rsid w:val="007F763E"/>
    <w:rsid w:val="00800203"/>
    <w:rsid w:val="0080077A"/>
    <w:rsid w:val="00803531"/>
    <w:rsid w:val="00803AC6"/>
    <w:rsid w:val="00805990"/>
    <w:rsid w:val="008065D5"/>
    <w:rsid w:val="00807B6B"/>
    <w:rsid w:val="008130C4"/>
    <w:rsid w:val="00816133"/>
    <w:rsid w:val="00816741"/>
    <w:rsid w:val="00817F0A"/>
    <w:rsid w:val="00822E13"/>
    <w:rsid w:val="00823A48"/>
    <w:rsid w:val="00827636"/>
    <w:rsid w:val="00831537"/>
    <w:rsid w:val="0083242B"/>
    <w:rsid w:val="00832AA1"/>
    <w:rsid w:val="00833071"/>
    <w:rsid w:val="008331FB"/>
    <w:rsid w:val="00835961"/>
    <w:rsid w:val="00836C86"/>
    <w:rsid w:val="00840579"/>
    <w:rsid w:val="00841686"/>
    <w:rsid w:val="00842806"/>
    <w:rsid w:val="00842F1D"/>
    <w:rsid w:val="0084335E"/>
    <w:rsid w:val="00847BB1"/>
    <w:rsid w:val="008515DE"/>
    <w:rsid w:val="008519FD"/>
    <w:rsid w:val="00851C1B"/>
    <w:rsid w:val="00852B46"/>
    <w:rsid w:val="008545E6"/>
    <w:rsid w:val="0085491E"/>
    <w:rsid w:val="0086229E"/>
    <w:rsid w:val="00863116"/>
    <w:rsid w:val="008638B5"/>
    <w:rsid w:val="008659A9"/>
    <w:rsid w:val="008673A1"/>
    <w:rsid w:val="008676B2"/>
    <w:rsid w:val="00867AA5"/>
    <w:rsid w:val="00867C74"/>
    <w:rsid w:val="00867FC9"/>
    <w:rsid w:val="008711C4"/>
    <w:rsid w:val="008720F9"/>
    <w:rsid w:val="0087267A"/>
    <w:rsid w:val="008728EC"/>
    <w:rsid w:val="00873F74"/>
    <w:rsid w:val="0087428F"/>
    <w:rsid w:val="0087689D"/>
    <w:rsid w:val="00877370"/>
    <w:rsid w:val="00882C7F"/>
    <w:rsid w:val="00884116"/>
    <w:rsid w:val="00885020"/>
    <w:rsid w:val="00886894"/>
    <w:rsid w:val="00891166"/>
    <w:rsid w:val="00891475"/>
    <w:rsid w:val="0089181C"/>
    <w:rsid w:val="0089190B"/>
    <w:rsid w:val="0089454B"/>
    <w:rsid w:val="00895B51"/>
    <w:rsid w:val="008976E3"/>
    <w:rsid w:val="008A12D1"/>
    <w:rsid w:val="008A2084"/>
    <w:rsid w:val="008A2D2B"/>
    <w:rsid w:val="008A5A93"/>
    <w:rsid w:val="008A7010"/>
    <w:rsid w:val="008B0494"/>
    <w:rsid w:val="008B3FA5"/>
    <w:rsid w:val="008B4B47"/>
    <w:rsid w:val="008B7E30"/>
    <w:rsid w:val="008C0F38"/>
    <w:rsid w:val="008C0FD5"/>
    <w:rsid w:val="008C1B7D"/>
    <w:rsid w:val="008C2BD8"/>
    <w:rsid w:val="008C34AF"/>
    <w:rsid w:val="008C40F3"/>
    <w:rsid w:val="008C6244"/>
    <w:rsid w:val="008C6276"/>
    <w:rsid w:val="008D00A5"/>
    <w:rsid w:val="008D1BD8"/>
    <w:rsid w:val="008D3A74"/>
    <w:rsid w:val="008D405E"/>
    <w:rsid w:val="008D55FC"/>
    <w:rsid w:val="008D7EA6"/>
    <w:rsid w:val="008D7EE1"/>
    <w:rsid w:val="008E0353"/>
    <w:rsid w:val="008E096E"/>
    <w:rsid w:val="008E3D71"/>
    <w:rsid w:val="008E3DB6"/>
    <w:rsid w:val="008E46CA"/>
    <w:rsid w:val="008E4CFC"/>
    <w:rsid w:val="008E508C"/>
    <w:rsid w:val="008E5584"/>
    <w:rsid w:val="008E5D9D"/>
    <w:rsid w:val="008E6ADD"/>
    <w:rsid w:val="008E720C"/>
    <w:rsid w:val="008E7966"/>
    <w:rsid w:val="008E7B46"/>
    <w:rsid w:val="008E7ED8"/>
    <w:rsid w:val="008F0FF7"/>
    <w:rsid w:val="008F10D7"/>
    <w:rsid w:val="008F3A6A"/>
    <w:rsid w:val="008F54FD"/>
    <w:rsid w:val="008F5548"/>
    <w:rsid w:val="008F616F"/>
    <w:rsid w:val="008F6259"/>
    <w:rsid w:val="008F683E"/>
    <w:rsid w:val="008F7B9A"/>
    <w:rsid w:val="008F7E80"/>
    <w:rsid w:val="0090067A"/>
    <w:rsid w:val="00901910"/>
    <w:rsid w:val="00901F60"/>
    <w:rsid w:val="009029CE"/>
    <w:rsid w:val="00905276"/>
    <w:rsid w:val="0090540F"/>
    <w:rsid w:val="00905424"/>
    <w:rsid w:val="00906180"/>
    <w:rsid w:val="00906B75"/>
    <w:rsid w:val="00910ED2"/>
    <w:rsid w:val="0091137D"/>
    <w:rsid w:val="00912636"/>
    <w:rsid w:val="00912F03"/>
    <w:rsid w:val="009135AC"/>
    <w:rsid w:val="0091410F"/>
    <w:rsid w:val="00914176"/>
    <w:rsid w:val="00915829"/>
    <w:rsid w:val="00916697"/>
    <w:rsid w:val="00916F1A"/>
    <w:rsid w:val="00922A09"/>
    <w:rsid w:val="00922D6F"/>
    <w:rsid w:val="00922F34"/>
    <w:rsid w:val="00924669"/>
    <w:rsid w:val="0092591A"/>
    <w:rsid w:val="0092730F"/>
    <w:rsid w:val="009279C9"/>
    <w:rsid w:val="0093024B"/>
    <w:rsid w:val="009316AC"/>
    <w:rsid w:val="00934982"/>
    <w:rsid w:val="00935B53"/>
    <w:rsid w:val="00936457"/>
    <w:rsid w:val="00940672"/>
    <w:rsid w:val="00940E18"/>
    <w:rsid w:val="009430CC"/>
    <w:rsid w:val="00943124"/>
    <w:rsid w:val="0094338B"/>
    <w:rsid w:val="0094465B"/>
    <w:rsid w:val="00947B27"/>
    <w:rsid w:val="00947EEA"/>
    <w:rsid w:val="00947F3C"/>
    <w:rsid w:val="00953291"/>
    <w:rsid w:val="0095524E"/>
    <w:rsid w:val="00955263"/>
    <w:rsid w:val="00955C9F"/>
    <w:rsid w:val="00957E21"/>
    <w:rsid w:val="00957E50"/>
    <w:rsid w:val="0096158C"/>
    <w:rsid w:val="00961CEA"/>
    <w:rsid w:val="00961EAA"/>
    <w:rsid w:val="00962EBF"/>
    <w:rsid w:val="00963131"/>
    <w:rsid w:val="009654EA"/>
    <w:rsid w:val="00965A33"/>
    <w:rsid w:val="00966176"/>
    <w:rsid w:val="0096701E"/>
    <w:rsid w:val="0097143B"/>
    <w:rsid w:val="009720CC"/>
    <w:rsid w:val="00972A18"/>
    <w:rsid w:val="00973EBC"/>
    <w:rsid w:val="0097446E"/>
    <w:rsid w:val="00975CFD"/>
    <w:rsid w:val="00976547"/>
    <w:rsid w:val="0097692F"/>
    <w:rsid w:val="009776D2"/>
    <w:rsid w:val="0098046B"/>
    <w:rsid w:val="009804DD"/>
    <w:rsid w:val="00981198"/>
    <w:rsid w:val="00981E98"/>
    <w:rsid w:val="00982725"/>
    <w:rsid w:val="0098394D"/>
    <w:rsid w:val="0098468B"/>
    <w:rsid w:val="00985821"/>
    <w:rsid w:val="00987270"/>
    <w:rsid w:val="00990334"/>
    <w:rsid w:val="00990772"/>
    <w:rsid w:val="00992513"/>
    <w:rsid w:val="0099271F"/>
    <w:rsid w:val="009928D2"/>
    <w:rsid w:val="009934CD"/>
    <w:rsid w:val="00994435"/>
    <w:rsid w:val="009944C4"/>
    <w:rsid w:val="009952F1"/>
    <w:rsid w:val="00995F0A"/>
    <w:rsid w:val="00997D46"/>
    <w:rsid w:val="009A0304"/>
    <w:rsid w:val="009A05A7"/>
    <w:rsid w:val="009A08D1"/>
    <w:rsid w:val="009A0972"/>
    <w:rsid w:val="009A0C64"/>
    <w:rsid w:val="009A4875"/>
    <w:rsid w:val="009A5B1C"/>
    <w:rsid w:val="009A6CE3"/>
    <w:rsid w:val="009B0CB6"/>
    <w:rsid w:val="009B1B06"/>
    <w:rsid w:val="009B3181"/>
    <w:rsid w:val="009B3B37"/>
    <w:rsid w:val="009B4A1E"/>
    <w:rsid w:val="009B507B"/>
    <w:rsid w:val="009B5438"/>
    <w:rsid w:val="009B5C8A"/>
    <w:rsid w:val="009B7A8E"/>
    <w:rsid w:val="009C1407"/>
    <w:rsid w:val="009C143C"/>
    <w:rsid w:val="009C1608"/>
    <w:rsid w:val="009C2DB8"/>
    <w:rsid w:val="009C4293"/>
    <w:rsid w:val="009C43FF"/>
    <w:rsid w:val="009C6F0A"/>
    <w:rsid w:val="009C791D"/>
    <w:rsid w:val="009C7B52"/>
    <w:rsid w:val="009C7F5D"/>
    <w:rsid w:val="009D0CA2"/>
    <w:rsid w:val="009D2BAF"/>
    <w:rsid w:val="009D50C9"/>
    <w:rsid w:val="009D5644"/>
    <w:rsid w:val="009D6171"/>
    <w:rsid w:val="009D6459"/>
    <w:rsid w:val="009E1162"/>
    <w:rsid w:val="009E151C"/>
    <w:rsid w:val="009E1C73"/>
    <w:rsid w:val="009E20D6"/>
    <w:rsid w:val="009E2CD7"/>
    <w:rsid w:val="009E52BE"/>
    <w:rsid w:val="009F0376"/>
    <w:rsid w:val="009F0E17"/>
    <w:rsid w:val="009F31F9"/>
    <w:rsid w:val="009F4940"/>
    <w:rsid w:val="009F4D3D"/>
    <w:rsid w:val="009F6791"/>
    <w:rsid w:val="00A00A8D"/>
    <w:rsid w:val="00A01A5B"/>
    <w:rsid w:val="00A035A5"/>
    <w:rsid w:val="00A045DC"/>
    <w:rsid w:val="00A053D1"/>
    <w:rsid w:val="00A06130"/>
    <w:rsid w:val="00A06966"/>
    <w:rsid w:val="00A116A2"/>
    <w:rsid w:val="00A11A51"/>
    <w:rsid w:val="00A124F5"/>
    <w:rsid w:val="00A1326E"/>
    <w:rsid w:val="00A132B6"/>
    <w:rsid w:val="00A135CE"/>
    <w:rsid w:val="00A14752"/>
    <w:rsid w:val="00A14B9F"/>
    <w:rsid w:val="00A173A2"/>
    <w:rsid w:val="00A23636"/>
    <w:rsid w:val="00A24304"/>
    <w:rsid w:val="00A25D8B"/>
    <w:rsid w:val="00A25E30"/>
    <w:rsid w:val="00A2717D"/>
    <w:rsid w:val="00A27D46"/>
    <w:rsid w:val="00A31583"/>
    <w:rsid w:val="00A31A23"/>
    <w:rsid w:val="00A31F59"/>
    <w:rsid w:val="00A3316C"/>
    <w:rsid w:val="00A33D02"/>
    <w:rsid w:val="00A34F38"/>
    <w:rsid w:val="00A36743"/>
    <w:rsid w:val="00A36800"/>
    <w:rsid w:val="00A36EAE"/>
    <w:rsid w:val="00A37F65"/>
    <w:rsid w:val="00A41081"/>
    <w:rsid w:val="00A4153E"/>
    <w:rsid w:val="00A42582"/>
    <w:rsid w:val="00A444C0"/>
    <w:rsid w:val="00A447C9"/>
    <w:rsid w:val="00A44AC7"/>
    <w:rsid w:val="00A45FA2"/>
    <w:rsid w:val="00A46FB4"/>
    <w:rsid w:val="00A4781A"/>
    <w:rsid w:val="00A47E24"/>
    <w:rsid w:val="00A51046"/>
    <w:rsid w:val="00A5116C"/>
    <w:rsid w:val="00A52097"/>
    <w:rsid w:val="00A53820"/>
    <w:rsid w:val="00A5479C"/>
    <w:rsid w:val="00A54A13"/>
    <w:rsid w:val="00A54B6A"/>
    <w:rsid w:val="00A54F37"/>
    <w:rsid w:val="00A55523"/>
    <w:rsid w:val="00A56781"/>
    <w:rsid w:val="00A61BA4"/>
    <w:rsid w:val="00A632D3"/>
    <w:rsid w:val="00A638E3"/>
    <w:rsid w:val="00A63C74"/>
    <w:rsid w:val="00A6427E"/>
    <w:rsid w:val="00A64F41"/>
    <w:rsid w:val="00A6534F"/>
    <w:rsid w:val="00A65A0A"/>
    <w:rsid w:val="00A65A8D"/>
    <w:rsid w:val="00A66EE4"/>
    <w:rsid w:val="00A672D8"/>
    <w:rsid w:val="00A71E8B"/>
    <w:rsid w:val="00A72F17"/>
    <w:rsid w:val="00A731B1"/>
    <w:rsid w:val="00A75F76"/>
    <w:rsid w:val="00A76317"/>
    <w:rsid w:val="00A7713A"/>
    <w:rsid w:val="00A774EB"/>
    <w:rsid w:val="00A7784E"/>
    <w:rsid w:val="00A806AD"/>
    <w:rsid w:val="00A81733"/>
    <w:rsid w:val="00A83D61"/>
    <w:rsid w:val="00A86B89"/>
    <w:rsid w:val="00A86EED"/>
    <w:rsid w:val="00A871F3"/>
    <w:rsid w:val="00A87CC0"/>
    <w:rsid w:val="00A9004F"/>
    <w:rsid w:val="00A9290A"/>
    <w:rsid w:val="00A9428E"/>
    <w:rsid w:val="00A95447"/>
    <w:rsid w:val="00A97DF7"/>
    <w:rsid w:val="00AA0586"/>
    <w:rsid w:val="00AA1D8E"/>
    <w:rsid w:val="00AA2980"/>
    <w:rsid w:val="00AA34A8"/>
    <w:rsid w:val="00AA54F5"/>
    <w:rsid w:val="00AB1192"/>
    <w:rsid w:val="00AB1A4E"/>
    <w:rsid w:val="00AB1B9E"/>
    <w:rsid w:val="00AB1CE3"/>
    <w:rsid w:val="00AB4DFD"/>
    <w:rsid w:val="00AB68F9"/>
    <w:rsid w:val="00AB770D"/>
    <w:rsid w:val="00AC073B"/>
    <w:rsid w:val="00AC193C"/>
    <w:rsid w:val="00AC2D6D"/>
    <w:rsid w:val="00AC3035"/>
    <w:rsid w:val="00AC394F"/>
    <w:rsid w:val="00AC3DDD"/>
    <w:rsid w:val="00AC4D72"/>
    <w:rsid w:val="00AC4F74"/>
    <w:rsid w:val="00AC71E8"/>
    <w:rsid w:val="00AC7204"/>
    <w:rsid w:val="00AC7A69"/>
    <w:rsid w:val="00AC7FAE"/>
    <w:rsid w:val="00AD361A"/>
    <w:rsid w:val="00AD4276"/>
    <w:rsid w:val="00AD6CEB"/>
    <w:rsid w:val="00AE0970"/>
    <w:rsid w:val="00AE22BD"/>
    <w:rsid w:val="00AE403C"/>
    <w:rsid w:val="00AE41DA"/>
    <w:rsid w:val="00AE53EB"/>
    <w:rsid w:val="00AE6869"/>
    <w:rsid w:val="00AE6B12"/>
    <w:rsid w:val="00AF182C"/>
    <w:rsid w:val="00AF4DD7"/>
    <w:rsid w:val="00AF53B0"/>
    <w:rsid w:val="00AF5C85"/>
    <w:rsid w:val="00AF5F76"/>
    <w:rsid w:val="00AF60C9"/>
    <w:rsid w:val="00AF63FE"/>
    <w:rsid w:val="00B020AE"/>
    <w:rsid w:val="00B029F6"/>
    <w:rsid w:val="00B04C77"/>
    <w:rsid w:val="00B06820"/>
    <w:rsid w:val="00B069C5"/>
    <w:rsid w:val="00B0749D"/>
    <w:rsid w:val="00B1005C"/>
    <w:rsid w:val="00B1045C"/>
    <w:rsid w:val="00B1081E"/>
    <w:rsid w:val="00B10F92"/>
    <w:rsid w:val="00B11542"/>
    <w:rsid w:val="00B11659"/>
    <w:rsid w:val="00B1193B"/>
    <w:rsid w:val="00B11E56"/>
    <w:rsid w:val="00B12841"/>
    <w:rsid w:val="00B12F16"/>
    <w:rsid w:val="00B13DCB"/>
    <w:rsid w:val="00B1441F"/>
    <w:rsid w:val="00B14506"/>
    <w:rsid w:val="00B1463E"/>
    <w:rsid w:val="00B15797"/>
    <w:rsid w:val="00B15844"/>
    <w:rsid w:val="00B177B7"/>
    <w:rsid w:val="00B17DCE"/>
    <w:rsid w:val="00B20F53"/>
    <w:rsid w:val="00B21792"/>
    <w:rsid w:val="00B21B4D"/>
    <w:rsid w:val="00B224AA"/>
    <w:rsid w:val="00B22C5C"/>
    <w:rsid w:val="00B2346B"/>
    <w:rsid w:val="00B23EC1"/>
    <w:rsid w:val="00B2571F"/>
    <w:rsid w:val="00B262D3"/>
    <w:rsid w:val="00B27AED"/>
    <w:rsid w:val="00B300DA"/>
    <w:rsid w:val="00B302EB"/>
    <w:rsid w:val="00B32095"/>
    <w:rsid w:val="00B3282D"/>
    <w:rsid w:val="00B32D3A"/>
    <w:rsid w:val="00B343BD"/>
    <w:rsid w:val="00B35C36"/>
    <w:rsid w:val="00B373CA"/>
    <w:rsid w:val="00B37B5F"/>
    <w:rsid w:val="00B402DF"/>
    <w:rsid w:val="00B421F4"/>
    <w:rsid w:val="00B42DEB"/>
    <w:rsid w:val="00B432B2"/>
    <w:rsid w:val="00B45A5B"/>
    <w:rsid w:val="00B46571"/>
    <w:rsid w:val="00B473CC"/>
    <w:rsid w:val="00B51199"/>
    <w:rsid w:val="00B51501"/>
    <w:rsid w:val="00B52B91"/>
    <w:rsid w:val="00B52D01"/>
    <w:rsid w:val="00B532DC"/>
    <w:rsid w:val="00B5429C"/>
    <w:rsid w:val="00B56BF6"/>
    <w:rsid w:val="00B57150"/>
    <w:rsid w:val="00B57E5A"/>
    <w:rsid w:val="00B60A31"/>
    <w:rsid w:val="00B6158D"/>
    <w:rsid w:val="00B61B38"/>
    <w:rsid w:val="00B627F7"/>
    <w:rsid w:val="00B63258"/>
    <w:rsid w:val="00B63B12"/>
    <w:rsid w:val="00B6546F"/>
    <w:rsid w:val="00B66C16"/>
    <w:rsid w:val="00B67445"/>
    <w:rsid w:val="00B705EB"/>
    <w:rsid w:val="00B715BE"/>
    <w:rsid w:val="00B73216"/>
    <w:rsid w:val="00B74801"/>
    <w:rsid w:val="00B7544B"/>
    <w:rsid w:val="00B76EF0"/>
    <w:rsid w:val="00B77126"/>
    <w:rsid w:val="00B80A16"/>
    <w:rsid w:val="00B80E56"/>
    <w:rsid w:val="00B8116D"/>
    <w:rsid w:val="00B81D0C"/>
    <w:rsid w:val="00B823C0"/>
    <w:rsid w:val="00B830B2"/>
    <w:rsid w:val="00B84324"/>
    <w:rsid w:val="00B87E35"/>
    <w:rsid w:val="00B90B92"/>
    <w:rsid w:val="00B910B5"/>
    <w:rsid w:val="00B91460"/>
    <w:rsid w:val="00B9290A"/>
    <w:rsid w:val="00B94FFC"/>
    <w:rsid w:val="00B953F1"/>
    <w:rsid w:val="00B96509"/>
    <w:rsid w:val="00B96E89"/>
    <w:rsid w:val="00B96F84"/>
    <w:rsid w:val="00B97061"/>
    <w:rsid w:val="00B972E5"/>
    <w:rsid w:val="00BA29D1"/>
    <w:rsid w:val="00BA2ACC"/>
    <w:rsid w:val="00BA3022"/>
    <w:rsid w:val="00BA3CAC"/>
    <w:rsid w:val="00BA49FD"/>
    <w:rsid w:val="00BA54D5"/>
    <w:rsid w:val="00BA6013"/>
    <w:rsid w:val="00BA687C"/>
    <w:rsid w:val="00BA6C91"/>
    <w:rsid w:val="00BA7456"/>
    <w:rsid w:val="00BB0C28"/>
    <w:rsid w:val="00BB13D5"/>
    <w:rsid w:val="00BB20C8"/>
    <w:rsid w:val="00BB44A6"/>
    <w:rsid w:val="00BB49BD"/>
    <w:rsid w:val="00BB516D"/>
    <w:rsid w:val="00BB6147"/>
    <w:rsid w:val="00BB6E53"/>
    <w:rsid w:val="00BB6F82"/>
    <w:rsid w:val="00BB6F99"/>
    <w:rsid w:val="00BB7D64"/>
    <w:rsid w:val="00BC0117"/>
    <w:rsid w:val="00BC1A8D"/>
    <w:rsid w:val="00BC2316"/>
    <w:rsid w:val="00BC2A2D"/>
    <w:rsid w:val="00BC4AE6"/>
    <w:rsid w:val="00BC5731"/>
    <w:rsid w:val="00BC5FA9"/>
    <w:rsid w:val="00BC6A4E"/>
    <w:rsid w:val="00BC7D6A"/>
    <w:rsid w:val="00BC7DA9"/>
    <w:rsid w:val="00BD30D6"/>
    <w:rsid w:val="00BD42E2"/>
    <w:rsid w:val="00BD4D30"/>
    <w:rsid w:val="00BD6B41"/>
    <w:rsid w:val="00BD7899"/>
    <w:rsid w:val="00BD78EB"/>
    <w:rsid w:val="00BE0285"/>
    <w:rsid w:val="00BE04C8"/>
    <w:rsid w:val="00BE2153"/>
    <w:rsid w:val="00BE2D9C"/>
    <w:rsid w:val="00BE351F"/>
    <w:rsid w:val="00BE3B60"/>
    <w:rsid w:val="00BE3D73"/>
    <w:rsid w:val="00BE598A"/>
    <w:rsid w:val="00BE6379"/>
    <w:rsid w:val="00BF0410"/>
    <w:rsid w:val="00BF239E"/>
    <w:rsid w:val="00BF2EEF"/>
    <w:rsid w:val="00BF404F"/>
    <w:rsid w:val="00BF5342"/>
    <w:rsid w:val="00BF6849"/>
    <w:rsid w:val="00BF6C99"/>
    <w:rsid w:val="00BF7ADE"/>
    <w:rsid w:val="00C0015E"/>
    <w:rsid w:val="00C00482"/>
    <w:rsid w:val="00C0065E"/>
    <w:rsid w:val="00C01BA3"/>
    <w:rsid w:val="00C034C0"/>
    <w:rsid w:val="00C046F7"/>
    <w:rsid w:val="00C04872"/>
    <w:rsid w:val="00C04EF8"/>
    <w:rsid w:val="00C0514F"/>
    <w:rsid w:val="00C055B5"/>
    <w:rsid w:val="00C05973"/>
    <w:rsid w:val="00C05AC9"/>
    <w:rsid w:val="00C062FA"/>
    <w:rsid w:val="00C102BC"/>
    <w:rsid w:val="00C102DD"/>
    <w:rsid w:val="00C10CA6"/>
    <w:rsid w:val="00C11085"/>
    <w:rsid w:val="00C12044"/>
    <w:rsid w:val="00C13598"/>
    <w:rsid w:val="00C143CE"/>
    <w:rsid w:val="00C153B6"/>
    <w:rsid w:val="00C15DA3"/>
    <w:rsid w:val="00C170CF"/>
    <w:rsid w:val="00C23D73"/>
    <w:rsid w:val="00C245E8"/>
    <w:rsid w:val="00C24C33"/>
    <w:rsid w:val="00C26E7B"/>
    <w:rsid w:val="00C30080"/>
    <w:rsid w:val="00C300D7"/>
    <w:rsid w:val="00C30DBD"/>
    <w:rsid w:val="00C31D9E"/>
    <w:rsid w:val="00C31F49"/>
    <w:rsid w:val="00C32290"/>
    <w:rsid w:val="00C323CC"/>
    <w:rsid w:val="00C32B8B"/>
    <w:rsid w:val="00C34ABD"/>
    <w:rsid w:val="00C37513"/>
    <w:rsid w:val="00C37520"/>
    <w:rsid w:val="00C3799C"/>
    <w:rsid w:val="00C40A79"/>
    <w:rsid w:val="00C40D01"/>
    <w:rsid w:val="00C41827"/>
    <w:rsid w:val="00C4349D"/>
    <w:rsid w:val="00C46473"/>
    <w:rsid w:val="00C465FD"/>
    <w:rsid w:val="00C470C4"/>
    <w:rsid w:val="00C472B8"/>
    <w:rsid w:val="00C50A45"/>
    <w:rsid w:val="00C51706"/>
    <w:rsid w:val="00C54992"/>
    <w:rsid w:val="00C54E34"/>
    <w:rsid w:val="00C55A14"/>
    <w:rsid w:val="00C606A1"/>
    <w:rsid w:val="00C62230"/>
    <w:rsid w:val="00C62397"/>
    <w:rsid w:val="00C623DE"/>
    <w:rsid w:val="00C62894"/>
    <w:rsid w:val="00C62C74"/>
    <w:rsid w:val="00C63BA2"/>
    <w:rsid w:val="00C653D6"/>
    <w:rsid w:val="00C67835"/>
    <w:rsid w:val="00C7043A"/>
    <w:rsid w:val="00C7095A"/>
    <w:rsid w:val="00C7144A"/>
    <w:rsid w:val="00C71E46"/>
    <w:rsid w:val="00C734BD"/>
    <w:rsid w:val="00C735BA"/>
    <w:rsid w:val="00C73B3D"/>
    <w:rsid w:val="00C75D9D"/>
    <w:rsid w:val="00C801D8"/>
    <w:rsid w:val="00C81184"/>
    <w:rsid w:val="00C816C6"/>
    <w:rsid w:val="00C82E02"/>
    <w:rsid w:val="00C82F78"/>
    <w:rsid w:val="00C82FBE"/>
    <w:rsid w:val="00C83754"/>
    <w:rsid w:val="00C84252"/>
    <w:rsid w:val="00C845AE"/>
    <w:rsid w:val="00C85F3F"/>
    <w:rsid w:val="00C862DA"/>
    <w:rsid w:val="00C86BB0"/>
    <w:rsid w:val="00C877E3"/>
    <w:rsid w:val="00C91BF4"/>
    <w:rsid w:val="00C9572A"/>
    <w:rsid w:val="00C96458"/>
    <w:rsid w:val="00C97281"/>
    <w:rsid w:val="00CA25D0"/>
    <w:rsid w:val="00CA28D5"/>
    <w:rsid w:val="00CA3CBC"/>
    <w:rsid w:val="00CA7ACD"/>
    <w:rsid w:val="00CB002A"/>
    <w:rsid w:val="00CB13BB"/>
    <w:rsid w:val="00CB41B5"/>
    <w:rsid w:val="00CB4DFE"/>
    <w:rsid w:val="00CB5BF4"/>
    <w:rsid w:val="00CB6867"/>
    <w:rsid w:val="00CB76A4"/>
    <w:rsid w:val="00CC035E"/>
    <w:rsid w:val="00CC0363"/>
    <w:rsid w:val="00CC0A0B"/>
    <w:rsid w:val="00CC290B"/>
    <w:rsid w:val="00CC29BA"/>
    <w:rsid w:val="00CC3229"/>
    <w:rsid w:val="00CC3F06"/>
    <w:rsid w:val="00CC44B4"/>
    <w:rsid w:val="00CC77F6"/>
    <w:rsid w:val="00CD01FB"/>
    <w:rsid w:val="00CD0666"/>
    <w:rsid w:val="00CD0E02"/>
    <w:rsid w:val="00CD11EB"/>
    <w:rsid w:val="00CD17A0"/>
    <w:rsid w:val="00CD2EB9"/>
    <w:rsid w:val="00CD2EE6"/>
    <w:rsid w:val="00CD3545"/>
    <w:rsid w:val="00CD45A6"/>
    <w:rsid w:val="00CD4A0A"/>
    <w:rsid w:val="00CD5CB5"/>
    <w:rsid w:val="00CD5EAC"/>
    <w:rsid w:val="00CD799C"/>
    <w:rsid w:val="00CE1200"/>
    <w:rsid w:val="00CE3769"/>
    <w:rsid w:val="00CE3989"/>
    <w:rsid w:val="00CE4017"/>
    <w:rsid w:val="00CE4F91"/>
    <w:rsid w:val="00CF2092"/>
    <w:rsid w:val="00CF258C"/>
    <w:rsid w:val="00CF2980"/>
    <w:rsid w:val="00CF4A46"/>
    <w:rsid w:val="00CF5919"/>
    <w:rsid w:val="00CF62A2"/>
    <w:rsid w:val="00CF66C1"/>
    <w:rsid w:val="00D003DB"/>
    <w:rsid w:val="00D00812"/>
    <w:rsid w:val="00D00E68"/>
    <w:rsid w:val="00D01612"/>
    <w:rsid w:val="00D027E9"/>
    <w:rsid w:val="00D0464F"/>
    <w:rsid w:val="00D052F2"/>
    <w:rsid w:val="00D0661D"/>
    <w:rsid w:val="00D11E34"/>
    <w:rsid w:val="00D138D6"/>
    <w:rsid w:val="00D20064"/>
    <w:rsid w:val="00D20B44"/>
    <w:rsid w:val="00D20C83"/>
    <w:rsid w:val="00D21E03"/>
    <w:rsid w:val="00D2217A"/>
    <w:rsid w:val="00D22B24"/>
    <w:rsid w:val="00D23A95"/>
    <w:rsid w:val="00D24CA0"/>
    <w:rsid w:val="00D25640"/>
    <w:rsid w:val="00D25D12"/>
    <w:rsid w:val="00D271A5"/>
    <w:rsid w:val="00D27B88"/>
    <w:rsid w:val="00D27D82"/>
    <w:rsid w:val="00D30BF7"/>
    <w:rsid w:val="00D31B81"/>
    <w:rsid w:val="00D3349B"/>
    <w:rsid w:val="00D334B1"/>
    <w:rsid w:val="00D34B1A"/>
    <w:rsid w:val="00D36A19"/>
    <w:rsid w:val="00D36E5D"/>
    <w:rsid w:val="00D414B8"/>
    <w:rsid w:val="00D4238F"/>
    <w:rsid w:val="00D423A4"/>
    <w:rsid w:val="00D43BC5"/>
    <w:rsid w:val="00D443D4"/>
    <w:rsid w:val="00D4470C"/>
    <w:rsid w:val="00D44F7D"/>
    <w:rsid w:val="00D453DA"/>
    <w:rsid w:val="00D45D80"/>
    <w:rsid w:val="00D46083"/>
    <w:rsid w:val="00D46A10"/>
    <w:rsid w:val="00D47181"/>
    <w:rsid w:val="00D47AF0"/>
    <w:rsid w:val="00D503AF"/>
    <w:rsid w:val="00D50C5E"/>
    <w:rsid w:val="00D51347"/>
    <w:rsid w:val="00D51E27"/>
    <w:rsid w:val="00D51E6F"/>
    <w:rsid w:val="00D52D60"/>
    <w:rsid w:val="00D532F7"/>
    <w:rsid w:val="00D53A8D"/>
    <w:rsid w:val="00D53BE6"/>
    <w:rsid w:val="00D55A3F"/>
    <w:rsid w:val="00D56030"/>
    <w:rsid w:val="00D579B6"/>
    <w:rsid w:val="00D6152A"/>
    <w:rsid w:val="00D62325"/>
    <w:rsid w:val="00D625B4"/>
    <w:rsid w:val="00D62B16"/>
    <w:rsid w:val="00D62DA0"/>
    <w:rsid w:val="00D63925"/>
    <w:rsid w:val="00D6406D"/>
    <w:rsid w:val="00D65281"/>
    <w:rsid w:val="00D65786"/>
    <w:rsid w:val="00D706C9"/>
    <w:rsid w:val="00D7145C"/>
    <w:rsid w:val="00D72D60"/>
    <w:rsid w:val="00D73517"/>
    <w:rsid w:val="00D736A7"/>
    <w:rsid w:val="00D736B9"/>
    <w:rsid w:val="00D75284"/>
    <w:rsid w:val="00D768D0"/>
    <w:rsid w:val="00D77114"/>
    <w:rsid w:val="00D77B79"/>
    <w:rsid w:val="00D81158"/>
    <w:rsid w:val="00D84256"/>
    <w:rsid w:val="00D84589"/>
    <w:rsid w:val="00D85B7A"/>
    <w:rsid w:val="00D85F9A"/>
    <w:rsid w:val="00D86244"/>
    <w:rsid w:val="00D913CE"/>
    <w:rsid w:val="00D939EE"/>
    <w:rsid w:val="00D94131"/>
    <w:rsid w:val="00D94859"/>
    <w:rsid w:val="00D94E24"/>
    <w:rsid w:val="00DA073B"/>
    <w:rsid w:val="00DA0D60"/>
    <w:rsid w:val="00DA0EFF"/>
    <w:rsid w:val="00DA195D"/>
    <w:rsid w:val="00DA1ABE"/>
    <w:rsid w:val="00DA42BB"/>
    <w:rsid w:val="00DA5EDE"/>
    <w:rsid w:val="00DA6877"/>
    <w:rsid w:val="00DA6E42"/>
    <w:rsid w:val="00DA7268"/>
    <w:rsid w:val="00DB0505"/>
    <w:rsid w:val="00DB051B"/>
    <w:rsid w:val="00DB0589"/>
    <w:rsid w:val="00DB0967"/>
    <w:rsid w:val="00DB1248"/>
    <w:rsid w:val="00DB131C"/>
    <w:rsid w:val="00DB1E42"/>
    <w:rsid w:val="00DB29AB"/>
    <w:rsid w:val="00DB4595"/>
    <w:rsid w:val="00DB4F2E"/>
    <w:rsid w:val="00DB52F9"/>
    <w:rsid w:val="00DB6024"/>
    <w:rsid w:val="00DB6C69"/>
    <w:rsid w:val="00DB79E7"/>
    <w:rsid w:val="00DC04C2"/>
    <w:rsid w:val="00DC12AF"/>
    <w:rsid w:val="00DC1A3B"/>
    <w:rsid w:val="00DC27CF"/>
    <w:rsid w:val="00DC3355"/>
    <w:rsid w:val="00DC39F1"/>
    <w:rsid w:val="00DC41B7"/>
    <w:rsid w:val="00DC4481"/>
    <w:rsid w:val="00DC57F3"/>
    <w:rsid w:val="00DC5D35"/>
    <w:rsid w:val="00DD0088"/>
    <w:rsid w:val="00DD1A19"/>
    <w:rsid w:val="00DD3085"/>
    <w:rsid w:val="00DD31A3"/>
    <w:rsid w:val="00DD3A86"/>
    <w:rsid w:val="00DD58AA"/>
    <w:rsid w:val="00DD7F4E"/>
    <w:rsid w:val="00DE082C"/>
    <w:rsid w:val="00DE1061"/>
    <w:rsid w:val="00DE1082"/>
    <w:rsid w:val="00DE1B2B"/>
    <w:rsid w:val="00DE1F9B"/>
    <w:rsid w:val="00DE2474"/>
    <w:rsid w:val="00DE338A"/>
    <w:rsid w:val="00DE49D5"/>
    <w:rsid w:val="00DE5AB7"/>
    <w:rsid w:val="00DE5C78"/>
    <w:rsid w:val="00DE6FB4"/>
    <w:rsid w:val="00DF09CF"/>
    <w:rsid w:val="00DF0DB9"/>
    <w:rsid w:val="00DF3C0A"/>
    <w:rsid w:val="00DF443E"/>
    <w:rsid w:val="00DF5FD6"/>
    <w:rsid w:val="00DF7CD8"/>
    <w:rsid w:val="00E0172B"/>
    <w:rsid w:val="00E03DD2"/>
    <w:rsid w:val="00E041CA"/>
    <w:rsid w:val="00E0442E"/>
    <w:rsid w:val="00E06735"/>
    <w:rsid w:val="00E07054"/>
    <w:rsid w:val="00E10009"/>
    <w:rsid w:val="00E1075B"/>
    <w:rsid w:val="00E10D3D"/>
    <w:rsid w:val="00E12766"/>
    <w:rsid w:val="00E12BD6"/>
    <w:rsid w:val="00E14091"/>
    <w:rsid w:val="00E140B1"/>
    <w:rsid w:val="00E143F5"/>
    <w:rsid w:val="00E14968"/>
    <w:rsid w:val="00E15520"/>
    <w:rsid w:val="00E1594E"/>
    <w:rsid w:val="00E178C4"/>
    <w:rsid w:val="00E22753"/>
    <w:rsid w:val="00E22810"/>
    <w:rsid w:val="00E22A81"/>
    <w:rsid w:val="00E2417B"/>
    <w:rsid w:val="00E26AA1"/>
    <w:rsid w:val="00E30036"/>
    <w:rsid w:val="00E31D84"/>
    <w:rsid w:val="00E3274C"/>
    <w:rsid w:val="00E32B72"/>
    <w:rsid w:val="00E34A9A"/>
    <w:rsid w:val="00E37C4E"/>
    <w:rsid w:val="00E4049F"/>
    <w:rsid w:val="00E40670"/>
    <w:rsid w:val="00E419EB"/>
    <w:rsid w:val="00E42219"/>
    <w:rsid w:val="00E42268"/>
    <w:rsid w:val="00E422AD"/>
    <w:rsid w:val="00E423B4"/>
    <w:rsid w:val="00E442D6"/>
    <w:rsid w:val="00E4594F"/>
    <w:rsid w:val="00E45A4B"/>
    <w:rsid w:val="00E45A72"/>
    <w:rsid w:val="00E45D04"/>
    <w:rsid w:val="00E46AFB"/>
    <w:rsid w:val="00E46C6D"/>
    <w:rsid w:val="00E46D4A"/>
    <w:rsid w:val="00E516E7"/>
    <w:rsid w:val="00E52293"/>
    <w:rsid w:val="00E53944"/>
    <w:rsid w:val="00E53FB9"/>
    <w:rsid w:val="00E54F55"/>
    <w:rsid w:val="00E56B9E"/>
    <w:rsid w:val="00E56C5A"/>
    <w:rsid w:val="00E5794D"/>
    <w:rsid w:val="00E60374"/>
    <w:rsid w:val="00E61086"/>
    <w:rsid w:val="00E6128B"/>
    <w:rsid w:val="00E616DA"/>
    <w:rsid w:val="00E62ABB"/>
    <w:rsid w:val="00E62FC4"/>
    <w:rsid w:val="00E71DDE"/>
    <w:rsid w:val="00E724BD"/>
    <w:rsid w:val="00E73128"/>
    <w:rsid w:val="00E73BDC"/>
    <w:rsid w:val="00E76730"/>
    <w:rsid w:val="00E77E15"/>
    <w:rsid w:val="00E80670"/>
    <w:rsid w:val="00E81CD5"/>
    <w:rsid w:val="00E83CC6"/>
    <w:rsid w:val="00E84601"/>
    <w:rsid w:val="00E85BAD"/>
    <w:rsid w:val="00E85DB5"/>
    <w:rsid w:val="00E86837"/>
    <w:rsid w:val="00E86D39"/>
    <w:rsid w:val="00E87FBA"/>
    <w:rsid w:val="00E92367"/>
    <w:rsid w:val="00E94F5A"/>
    <w:rsid w:val="00E96C76"/>
    <w:rsid w:val="00E96F6D"/>
    <w:rsid w:val="00E97872"/>
    <w:rsid w:val="00E97C52"/>
    <w:rsid w:val="00EA22D2"/>
    <w:rsid w:val="00EA4075"/>
    <w:rsid w:val="00EA499A"/>
    <w:rsid w:val="00EA6687"/>
    <w:rsid w:val="00EA66F0"/>
    <w:rsid w:val="00EB00BB"/>
    <w:rsid w:val="00EB01D4"/>
    <w:rsid w:val="00EB0374"/>
    <w:rsid w:val="00EB2D65"/>
    <w:rsid w:val="00EB3809"/>
    <w:rsid w:val="00EB58E7"/>
    <w:rsid w:val="00EB5FAC"/>
    <w:rsid w:val="00EC1A50"/>
    <w:rsid w:val="00EC24DD"/>
    <w:rsid w:val="00EC4B8B"/>
    <w:rsid w:val="00EC556F"/>
    <w:rsid w:val="00EC5C94"/>
    <w:rsid w:val="00EC756A"/>
    <w:rsid w:val="00ED3EE1"/>
    <w:rsid w:val="00ED4358"/>
    <w:rsid w:val="00ED5162"/>
    <w:rsid w:val="00ED5C16"/>
    <w:rsid w:val="00ED728D"/>
    <w:rsid w:val="00ED74DB"/>
    <w:rsid w:val="00EE1AC1"/>
    <w:rsid w:val="00EE2B0A"/>
    <w:rsid w:val="00EE4AB3"/>
    <w:rsid w:val="00EE4F85"/>
    <w:rsid w:val="00EE523E"/>
    <w:rsid w:val="00EE73B5"/>
    <w:rsid w:val="00EF1105"/>
    <w:rsid w:val="00EF1F3B"/>
    <w:rsid w:val="00EF20A1"/>
    <w:rsid w:val="00EF3F8C"/>
    <w:rsid w:val="00EF4FD9"/>
    <w:rsid w:val="00EF5D18"/>
    <w:rsid w:val="00F00387"/>
    <w:rsid w:val="00F02938"/>
    <w:rsid w:val="00F0349D"/>
    <w:rsid w:val="00F041F7"/>
    <w:rsid w:val="00F0462B"/>
    <w:rsid w:val="00F04819"/>
    <w:rsid w:val="00F04C4E"/>
    <w:rsid w:val="00F05D4D"/>
    <w:rsid w:val="00F05EFB"/>
    <w:rsid w:val="00F07375"/>
    <w:rsid w:val="00F07592"/>
    <w:rsid w:val="00F07DF2"/>
    <w:rsid w:val="00F07EDB"/>
    <w:rsid w:val="00F112B0"/>
    <w:rsid w:val="00F13206"/>
    <w:rsid w:val="00F1421B"/>
    <w:rsid w:val="00F148F3"/>
    <w:rsid w:val="00F14F72"/>
    <w:rsid w:val="00F15B8D"/>
    <w:rsid w:val="00F16DDF"/>
    <w:rsid w:val="00F16EA3"/>
    <w:rsid w:val="00F20F70"/>
    <w:rsid w:val="00F22F94"/>
    <w:rsid w:val="00F239F6"/>
    <w:rsid w:val="00F30497"/>
    <w:rsid w:val="00F315FA"/>
    <w:rsid w:val="00F31D53"/>
    <w:rsid w:val="00F32D17"/>
    <w:rsid w:val="00F339FC"/>
    <w:rsid w:val="00F35841"/>
    <w:rsid w:val="00F379CB"/>
    <w:rsid w:val="00F40330"/>
    <w:rsid w:val="00F40752"/>
    <w:rsid w:val="00F42ABE"/>
    <w:rsid w:val="00F46CAC"/>
    <w:rsid w:val="00F50D43"/>
    <w:rsid w:val="00F545CF"/>
    <w:rsid w:val="00F5639D"/>
    <w:rsid w:val="00F56BB1"/>
    <w:rsid w:val="00F611BD"/>
    <w:rsid w:val="00F62098"/>
    <w:rsid w:val="00F622AB"/>
    <w:rsid w:val="00F65CEC"/>
    <w:rsid w:val="00F66676"/>
    <w:rsid w:val="00F71438"/>
    <w:rsid w:val="00F717CC"/>
    <w:rsid w:val="00F74DED"/>
    <w:rsid w:val="00F756C4"/>
    <w:rsid w:val="00F76006"/>
    <w:rsid w:val="00F76333"/>
    <w:rsid w:val="00F76452"/>
    <w:rsid w:val="00F76B50"/>
    <w:rsid w:val="00F76CBF"/>
    <w:rsid w:val="00F77966"/>
    <w:rsid w:val="00F80E6F"/>
    <w:rsid w:val="00F91504"/>
    <w:rsid w:val="00F92364"/>
    <w:rsid w:val="00F932B2"/>
    <w:rsid w:val="00F9397C"/>
    <w:rsid w:val="00F94225"/>
    <w:rsid w:val="00F943E7"/>
    <w:rsid w:val="00F944D4"/>
    <w:rsid w:val="00F95B3D"/>
    <w:rsid w:val="00F960F1"/>
    <w:rsid w:val="00F96BD7"/>
    <w:rsid w:val="00F96EFF"/>
    <w:rsid w:val="00FA51F4"/>
    <w:rsid w:val="00FA6340"/>
    <w:rsid w:val="00FA6FDF"/>
    <w:rsid w:val="00FA709D"/>
    <w:rsid w:val="00FA7286"/>
    <w:rsid w:val="00FB0F51"/>
    <w:rsid w:val="00FB1DBC"/>
    <w:rsid w:val="00FB2FCD"/>
    <w:rsid w:val="00FB54FB"/>
    <w:rsid w:val="00FB67BA"/>
    <w:rsid w:val="00FC149E"/>
    <w:rsid w:val="00FC4834"/>
    <w:rsid w:val="00FC4E00"/>
    <w:rsid w:val="00FC5FE3"/>
    <w:rsid w:val="00FC6979"/>
    <w:rsid w:val="00FC7174"/>
    <w:rsid w:val="00FD032D"/>
    <w:rsid w:val="00FD07F1"/>
    <w:rsid w:val="00FD14DA"/>
    <w:rsid w:val="00FD1DC5"/>
    <w:rsid w:val="00FD2579"/>
    <w:rsid w:val="00FD3AD6"/>
    <w:rsid w:val="00FD5920"/>
    <w:rsid w:val="00FD7548"/>
    <w:rsid w:val="00FE1FBF"/>
    <w:rsid w:val="00FE20F5"/>
    <w:rsid w:val="00FE3A21"/>
    <w:rsid w:val="00FE3C20"/>
    <w:rsid w:val="00FE44C4"/>
    <w:rsid w:val="00FE45F8"/>
    <w:rsid w:val="00FE5BDE"/>
    <w:rsid w:val="00FE73EC"/>
    <w:rsid w:val="00FE7E51"/>
    <w:rsid w:val="00FF14F2"/>
    <w:rsid w:val="00FF2093"/>
    <w:rsid w:val="00FF2277"/>
    <w:rsid w:val="00FF33F3"/>
    <w:rsid w:val="00FF6011"/>
    <w:rsid w:val="00FF66DC"/>
    <w:rsid w:val="00FF7E97"/>
    <w:rsid w:val="14771378"/>
    <w:rsid w:val="1A92664F"/>
    <w:rsid w:val="1D120041"/>
    <w:rsid w:val="37253E8A"/>
    <w:rsid w:val="576A00F7"/>
    <w:rsid w:val="7000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rsid w:val="00604035"/>
    <w:pPr>
      <w:widowControl w:val="0"/>
      <w:spacing w:line="360" w:lineRule="auto"/>
      <w:jc w:val="both"/>
    </w:pPr>
    <w:rPr>
      <w:rFonts w:ascii="宋体" w:hAnsi="宋体"/>
      <w:kern w:val="2"/>
      <w:sz w:val="24"/>
      <w:szCs w:val="24"/>
    </w:rPr>
  </w:style>
  <w:style w:type="paragraph" w:styleId="10">
    <w:name w:val="heading 1"/>
    <w:aliases w:val="H1,第 ？ 章,PIM 1,h1,h11,heading 1TOC,1st level,Section Head,l1,heading 1,1,Header 1,Heading 0,Header1,H11,H12,H13,H14,H15,H16,H17,H18,H19,H110,H111,H112,H121,H131,H141,H151,H161,H171,H181,H191,H1101,H1111,H113,H122,H132,H142,H152,H162,H172,H182,H192"/>
    <w:basedOn w:val="af1"/>
    <w:next w:val="-"/>
    <w:link w:val="1Char"/>
    <w:qFormat/>
    <w:rsid w:val="00604035"/>
    <w:pPr>
      <w:keepNext/>
      <w:keepLines/>
      <w:numPr>
        <w:numId w:val="1"/>
      </w:numPr>
      <w:jc w:val="left"/>
      <w:outlineLvl w:val="0"/>
    </w:pPr>
    <w:rPr>
      <w:rFonts w:ascii="黑体" w:eastAsia="黑体" w:hAnsi="黑体"/>
      <w:b/>
      <w:bCs/>
      <w:kern w:val="44"/>
      <w:sz w:val="44"/>
      <w:szCs w:val="48"/>
      <w:lang/>
    </w:rPr>
  </w:style>
  <w:style w:type="paragraph" w:styleId="24">
    <w:name w:val="heading 2"/>
    <w:aliases w:val="第一层条,Heading 2 Hidden,Heading 2 CCBS,heading 2,H2,h2,H21,H22,H23,H24,H25,H26,H27,H28,H29,H210,H211,H212,H221,H231,H241,H251,H261,H271,H281,H291,H2101,H2111,H213,H222,H232,H242,H252,H262,H272,H282,H292,H2102,H2112,H2121,H2211,H2311,H2411,H2511,H2611"/>
    <w:basedOn w:val="af1"/>
    <w:next w:val="-"/>
    <w:link w:val="2Char"/>
    <w:qFormat/>
    <w:rsid w:val="00604035"/>
    <w:pPr>
      <w:keepNext/>
      <w:keepLines/>
      <w:numPr>
        <w:ilvl w:val="1"/>
        <w:numId w:val="1"/>
      </w:numPr>
      <w:jc w:val="left"/>
      <w:outlineLvl w:val="1"/>
    </w:pPr>
    <w:rPr>
      <w:rFonts w:ascii="黑体" w:eastAsia="黑体" w:hAnsi="黑体"/>
      <w:b/>
      <w:sz w:val="36"/>
      <w:szCs w:val="36"/>
      <w:lang/>
    </w:rPr>
  </w:style>
  <w:style w:type="paragraph" w:styleId="31">
    <w:name w:val="heading 3"/>
    <w:aliases w:val="第二层条,H3,h3,3,list 3,H3-Heading 3,l3.3,l3,CT,Heading 3 - old,Level 3 Head,3rd level,sect1.2.3,sect1.2.31,sect1.2.32,sect1.2.33,sect1.2.34,sect1.2.35,sect1.2.36,sect1.2.37,sect1.2.38,sect1.2.39,sect1.2.310,sect1.2.311,sect1.2.312,sect1.2.313,Head,bh"/>
    <w:basedOn w:val="af1"/>
    <w:next w:val="-"/>
    <w:link w:val="3Char"/>
    <w:qFormat/>
    <w:rsid w:val="00604035"/>
    <w:pPr>
      <w:keepNext/>
      <w:keepLines/>
      <w:numPr>
        <w:ilvl w:val="2"/>
        <w:numId w:val="1"/>
      </w:numPr>
      <w:jc w:val="left"/>
      <w:outlineLvl w:val="2"/>
    </w:pPr>
    <w:rPr>
      <w:rFonts w:ascii="黑体" w:eastAsia="黑体" w:hAnsi="黑体"/>
      <w:b/>
      <w:sz w:val="32"/>
      <w:szCs w:val="32"/>
      <w:lang/>
    </w:rPr>
  </w:style>
  <w:style w:type="paragraph" w:styleId="4">
    <w:name w:val="heading 4"/>
    <w:aliases w:val="H4,Fab-4,T5,PIM 4,h4,Ref Heading 1,rh1,Heading sql,sect 1.2.3.4,bullet,bl,bb,heading 4,H41,H42,H43,H44,H45,H46,H47,H48,H49,H410,H411,H421,H431,H441,H451,H461,H471,H481,H491,H4101,H412,H422,H432,H442,H452,H462,H472,H482,H492,H4102,H4111,H4211,H4311"/>
    <w:basedOn w:val="af1"/>
    <w:next w:val="-"/>
    <w:link w:val="4Char"/>
    <w:qFormat/>
    <w:rsid w:val="00604035"/>
    <w:pPr>
      <w:keepNext/>
      <w:keepLines/>
      <w:numPr>
        <w:ilvl w:val="3"/>
        <w:numId w:val="1"/>
      </w:numPr>
      <w:jc w:val="left"/>
      <w:outlineLvl w:val="3"/>
    </w:pPr>
    <w:rPr>
      <w:rFonts w:ascii="黑体" w:eastAsia="黑体" w:hAnsi="黑体"/>
      <w:b/>
      <w:sz w:val="30"/>
      <w:szCs w:val="30"/>
      <w:lang/>
    </w:rPr>
  </w:style>
  <w:style w:type="paragraph" w:styleId="5">
    <w:name w:val="heading 5"/>
    <w:aliases w:val="dash,ds,dd,H5,h5,heading 5,Second Subheading,dash1,ds1,dd1,dash2,ds2,dd2,dash3,ds3,dd3,dash4,ds4,dd4,dash5,ds5,dd5,dash6,ds6,dd6,dash7,ds7,dd7,dash8,ds8,dd8,dash9,ds9,dd9,dash10,ds10,dd10,dash11,ds11,dd11,dash21,ds21,dd21,dash31,ds31,dd31,dash41,5"/>
    <w:basedOn w:val="af1"/>
    <w:next w:val="-"/>
    <w:link w:val="5Char"/>
    <w:qFormat/>
    <w:rsid w:val="00604035"/>
    <w:pPr>
      <w:keepNext/>
      <w:keepLines/>
      <w:numPr>
        <w:ilvl w:val="4"/>
        <w:numId w:val="1"/>
      </w:numPr>
      <w:jc w:val="left"/>
      <w:outlineLvl w:val="4"/>
    </w:pPr>
    <w:rPr>
      <w:rFonts w:ascii="黑体" w:eastAsia="黑体" w:hAnsi="黑体"/>
      <w:b/>
      <w:sz w:val="28"/>
      <w:szCs w:val="28"/>
      <w:lang/>
    </w:rPr>
  </w:style>
  <w:style w:type="paragraph" w:styleId="6">
    <w:name w:val="heading 6"/>
    <w:aliases w:val="第五层条,h6,Third Subheading,L6,H6,BOD 4"/>
    <w:basedOn w:val="5"/>
    <w:next w:val="af1"/>
    <w:link w:val="6Char"/>
    <w:qFormat/>
    <w:rsid w:val="00604035"/>
    <w:pPr>
      <w:numPr>
        <w:numId w:val="0"/>
      </w:numPr>
      <w:outlineLvl w:val="5"/>
    </w:pPr>
    <w:rPr>
      <w:sz w:val="24"/>
      <w:szCs w:val="24"/>
    </w:rPr>
  </w:style>
  <w:style w:type="paragraph" w:styleId="7">
    <w:name w:val="heading 7"/>
    <w:basedOn w:val="af1"/>
    <w:next w:val="af1"/>
    <w:link w:val="7Char"/>
    <w:qFormat/>
    <w:rsid w:val="0060403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lang/>
    </w:rPr>
  </w:style>
  <w:style w:type="paragraph" w:styleId="8">
    <w:name w:val="heading 8"/>
    <w:basedOn w:val="af1"/>
    <w:next w:val="af1"/>
    <w:link w:val="8Char"/>
    <w:qFormat/>
    <w:rsid w:val="00604035"/>
    <w:pPr>
      <w:keepNext/>
      <w:keepLines/>
      <w:spacing w:before="240" w:after="64" w:line="320" w:lineRule="auto"/>
      <w:outlineLvl w:val="7"/>
    </w:pPr>
    <w:rPr>
      <w:rFonts w:ascii="Cambria" w:hAnsi="Cambria"/>
      <w:lang/>
    </w:rPr>
  </w:style>
  <w:style w:type="paragraph" w:styleId="9">
    <w:name w:val="heading 9"/>
    <w:basedOn w:val="af1"/>
    <w:next w:val="af1"/>
    <w:link w:val="9Char"/>
    <w:qFormat/>
    <w:rsid w:val="0060403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/>
      <w:sz w:val="21"/>
      <w:szCs w:val="21"/>
      <w:lang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paragraph" w:customStyle="1" w:styleId="-">
    <w:name w:val="正文-首行缩进"/>
    <w:basedOn w:val="af1"/>
    <w:link w:val="-CharChar"/>
    <w:rsid w:val="00604035"/>
    <w:pPr>
      <w:ind w:firstLineChars="200" w:firstLine="480"/>
    </w:pPr>
    <w:rPr>
      <w:rFonts w:ascii="Times New Roman" w:hAnsi="Times New Roman"/>
      <w:szCs w:val="21"/>
      <w:lang/>
    </w:rPr>
  </w:style>
  <w:style w:type="paragraph" w:styleId="af5">
    <w:name w:val="annotation subject"/>
    <w:basedOn w:val="af6"/>
    <w:next w:val="af6"/>
    <w:link w:val="Char1"/>
    <w:uiPriority w:val="99"/>
    <w:unhideWhenUsed/>
    <w:rsid w:val="00604035"/>
    <w:rPr>
      <w:b/>
      <w:bCs/>
    </w:rPr>
  </w:style>
  <w:style w:type="paragraph" w:styleId="af6">
    <w:name w:val="annotation text"/>
    <w:basedOn w:val="af1"/>
    <w:link w:val="Char"/>
    <w:uiPriority w:val="99"/>
    <w:rsid w:val="00604035"/>
    <w:pPr>
      <w:jc w:val="left"/>
    </w:pPr>
    <w:rPr>
      <w:lang/>
    </w:rPr>
  </w:style>
  <w:style w:type="paragraph" w:styleId="70">
    <w:name w:val="toc 7"/>
    <w:basedOn w:val="af1"/>
    <w:next w:val="af1"/>
    <w:uiPriority w:val="39"/>
    <w:unhideWhenUsed/>
    <w:rsid w:val="00604035"/>
    <w:pPr>
      <w:spacing w:line="240" w:lineRule="auto"/>
      <w:ind w:leftChars="1200" w:left="2520"/>
    </w:pPr>
    <w:rPr>
      <w:rFonts w:ascii="Calibri" w:hAnsi="Calibri"/>
      <w:sz w:val="21"/>
      <w:szCs w:val="22"/>
    </w:rPr>
  </w:style>
  <w:style w:type="paragraph" w:styleId="af7">
    <w:name w:val="Body Text First Indent"/>
    <w:basedOn w:val="af8"/>
    <w:link w:val="Char0"/>
    <w:rsid w:val="00604035"/>
    <w:pPr>
      <w:spacing w:line="240" w:lineRule="auto"/>
      <w:ind w:firstLineChars="100" w:firstLine="420"/>
    </w:pPr>
    <w:rPr>
      <w:sz w:val="21"/>
    </w:rPr>
  </w:style>
  <w:style w:type="paragraph" w:styleId="af8">
    <w:name w:val="Body Text"/>
    <w:basedOn w:val="af1"/>
    <w:link w:val="Char2"/>
    <w:rsid w:val="00604035"/>
    <w:pPr>
      <w:spacing w:after="120"/>
    </w:pPr>
    <w:rPr>
      <w:lang/>
    </w:rPr>
  </w:style>
  <w:style w:type="paragraph" w:styleId="af9">
    <w:name w:val="Normal Indent"/>
    <w:basedOn w:val="af1"/>
    <w:uiPriority w:val="99"/>
    <w:unhideWhenUsed/>
    <w:rsid w:val="00604035"/>
    <w:pPr>
      <w:spacing w:line="240" w:lineRule="auto"/>
      <w:ind w:firstLineChars="200" w:firstLine="420"/>
    </w:pPr>
    <w:rPr>
      <w:rFonts w:ascii="Calibri" w:hAnsi="Calibri" w:cs="黑体"/>
      <w:sz w:val="21"/>
      <w:szCs w:val="22"/>
    </w:rPr>
  </w:style>
  <w:style w:type="paragraph" w:styleId="afa">
    <w:name w:val="caption"/>
    <w:basedOn w:val="af1"/>
    <w:next w:val="af1"/>
    <w:qFormat/>
    <w:rsid w:val="00604035"/>
    <w:rPr>
      <w:rFonts w:ascii="Cambria" w:eastAsia="黑体" w:hAnsi="Cambria"/>
      <w:sz w:val="20"/>
      <w:szCs w:val="20"/>
    </w:rPr>
  </w:style>
  <w:style w:type="paragraph" w:styleId="afb">
    <w:name w:val="Document Map"/>
    <w:basedOn w:val="af1"/>
    <w:link w:val="Char3"/>
    <w:semiHidden/>
    <w:rsid w:val="00604035"/>
    <w:pPr>
      <w:shd w:val="clear" w:color="auto" w:fill="000080"/>
      <w:spacing w:line="240" w:lineRule="auto"/>
    </w:pPr>
    <w:rPr>
      <w:rFonts w:ascii="Times New Roman" w:hAnsi="Times New Roman"/>
      <w:sz w:val="21"/>
      <w:lang/>
    </w:rPr>
  </w:style>
  <w:style w:type="paragraph" w:styleId="afc">
    <w:name w:val="Body Text Indent"/>
    <w:basedOn w:val="af1"/>
    <w:link w:val="Char4"/>
    <w:rsid w:val="00604035"/>
    <w:pPr>
      <w:spacing w:line="240" w:lineRule="auto"/>
      <w:ind w:firstLine="435"/>
    </w:pPr>
    <w:rPr>
      <w:rFonts w:ascii="Times New Roman" w:hAnsi="Times New Roman"/>
      <w:sz w:val="21"/>
      <w:lang/>
    </w:rPr>
  </w:style>
  <w:style w:type="paragraph" w:styleId="50">
    <w:name w:val="toc 5"/>
    <w:basedOn w:val="af1"/>
    <w:next w:val="af1"/>
    <w:uiPriority w:val="39"/>
    <w:unhideWhenUsed/>
    <w:rsid w:val="00604035"/>
    <w:pPr>
      <w:spacing w:line="240" w:lineRule="auto"/>
      <w:ind w:leftChars="800" w:left="1680"/>
    </w:pPr>
    <w:rPr>
      <w:rFonts w:ascii="Calibri" w:hAnsi="Calibri"/>
      <w:sz w:val="21"/>
      <w:szCs w:val="22"/>
    </w:rPr>
  </w:style>
  <w:style w:type="paragraph" w:styleId="32">
    <w:name w:val="toc 3"/>
    <w:basedOn w:val="af1"/>
    <w:next w:val="af1"/>
    <w:uiPriority w:val="39"/>
    <w:rsid w:val="00604035"/>
    <w:pPr>
      <w:ind w:leftChars="200" w:left="200"/>
      <w:jc w:val="left"/>
    </w:pPr>
  </w:style>
  <w:style w:type="paragraph" w:styleId="80">
    <w:name w:val="toc 8"/>
    <w:basedOn w:val="af1"/>
    <w:next w:val="af1"/>
    <w:uiPriority w:val="39"/>
    <w:unhideWhenUsed/>
    <w:rsid w:val="00604035"/>
    <w:pPr>
      <w:spacing w:line="240" w:lineRule="auto"/>
      <w:ind w:leftChars="1400" w:left="2940"/>
    </w:pPr>
    <w:rPr>
      <w:rFonts w:ascii="Calibri" w:hAnsi="Calibri"/>
      <w:sz w:val="21"/>
      <w:szCs w:val="22"/>
    </w:rPr>
  </w:style>
  <w:style w:type="paragraph" w:styleId="afd">
    <w:name w:val="Date"/>
    <w:basedOn w:val="af1"/>
    <w:next w:val="af1"/>
    <w:link w:val="Char5"/>
    <w:rsid w:val="00604035"/>
    <w:pPr>
      <w:spacing w:line="240" w:lineRule="auto"/>
      <w:ind w:leftChars="2500" w:left="100"/>
    </w:pPr>
    <w:rPr>
      <w:rFonts w:ascii="Times New Roman" w:eastAsia="黑体" w:hAnsi="Times New Roman"/>
      <w:kern w:val="0"/>
      <w:sz w:val="21"/>
      <w:szCs w:val="20"/>
      <w:lang/>
    </w:rPr>
  </w:style>
  <w:style w:type="paragraph" w:styleId="25">
    <w:name w:val="Body Text Indent 2"/>
    <w:basedOn w:val="af1"/>
    <w:link w:val="2Char0"/>
    <w:rsid w:val="00604035"/>
    <w:pPr>
      <w:spacing w:after="120" w:line="480" w:lineRule="auto"/>
      <w:ind w:leftChars="200" w:left="420"/>
    </w:pPr>
    <w:rPr>
      <w:rFonts w:ascii="Times New Roman" w:hAnsi="Times New Roman"/>
      <w:sz w:val="21"/>
      <w:lang/>
    </w:rPr>
  </w:style>
  <w:style w:type="paragraph" w:styleId="afe">
    <w:name w:val="Balloon Text"/>
    <w:basedOn w:val="af1"/>
    <w:link w:val="Char6"/>
    <w:rsid w:val="00604035"/>
    <w:pPr>
      <w:spacing w:line="240" w:lineRule="auto"/>
    </w:pPr>
    <w:rPr>
      <w:sz w:val="18"/>
      <w:szCs w:val="18"/>
      <w:lang/>
    </w:rPr>
  </w:style>
  <w:style w:type="paragraph" w:styleId="aff">
    <w:name w:val="footer"/>
    <w:basedOn w:val="af1"/>
    <w:link w:val="Char7"/>
    <w:uiPriority w:val="99"/>
    <w:rsid w:val="0060403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  <w:lang/>
    </w:rPr>
  </w:style>
  <w:style w:type="paragraph" w:styleId="aff0">
    <w:name w:val="header"/>
    <w:basedOn w:val="af1"/>
    <w:link w:val="Char8"/>
    <w:uiPriority w:val="99"/>
    <w:rsid w:val="006040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  <w:lang/>
    </w:rPr>
  </w:style>
  <w:style w:type="paragraph" w:styleId="11">
    <w:name w:val="toc 1"/>
    <w:basedOn w:val="af1"/>
    <w:next w:val="af1"/>
    <w:uiPriority w:val="39"/>
    <w:rsid w:val="00604035"/>
    <w:pPr>
      <w:tabs>
        <w:tab w:val="left" w:pos="1050"/>
        <w:tab w:val="right" w:leader="hyphen" w:pos="8296"/>
      </w:tabs>
      <w:spacing w:beforeLines="50" w:afterLines="50"/>
    </w:pPr>
    <w:rPr>
      <w:rFonts w:ascii="黑体" w:eastAsia="黑体" w:hAnsi="黑体" w:cs="黑体"/>
      <w:b/>
    </w:rPr>
  </w:style>
  <w:style w:type="paragraph" w:styleId="40">
    <w:name w:val="toc 4"/>
    <w:basedOn w:val="af1"/>
    <w:next w:val="af1"/>
    <w:uiPriority w:val="39"/>
    <w:rsid w:val="00604035"/>
    <w:pPr>
      <w:ind w:leftChars="300" w:left="300"/>
      <w:jc w:val="left"/>
    </w:pPr>
  </w:style>
  <w:style w:type="paragraph" w:styleId="aff1">
    <w:name w:val="Subtitle"/>
    <w:basedOn w:val="af1"/>
    <w:next w:val="af1"/>
    <w:link w:val="Char9"/>
    <w:qFormat/>
    <w:rsid w:val="00604035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/>
    </w:rPr>
  </w:style>
  <w:style w:type="paragraph" w:styleId="aff2">
    <w:name w:val="footnote text"/>
    <w:basedOn w:val="af1"/>
    <w:link w:val="Chara"/>
    <w:semiHidden/>
    <w:rsid w:val="00604035"/>
    <w:pPr>
      <w:snapToGrid w:val="0"/>
      <w:spacing w:line="240" w:lineRule="auto"/>
      <w:jc w:val="left"/>
    </w:pPr>
    <w:rPr>
      <w:rFonts w:ascii="Times New Roman" w:hAnsi="Times New Roman"/>
      <w:sz w:val="18"/>
      <w:szCs w:val="18"/>
      <w:lang/>
    </w:rPr>
  </w:style>
  <w:style w:type="paragraph" w:styleId="60">
    <w:name w:val="toc 6"/>
    <w:basedOn w:val="af1"/>
    <w:next w:val="af1"/>
    <w:uiPriority w:val="39"/>
    <w:unhideWhenUsed/>
    <w:rsid w:val="00604035"/>
    <w:pPr>
      <w:spacing w:line="240" w:lineRule="auto"/>
      <w:ind w:leftChars="1000" w:left="2100"/>
    </w:pPr>
    <w:rPr>
      <w:rFonts w:ascii="Calibri" w:hAnsi="Calibri"/>
      <w:sz w:val="21"/>
      <w:szCs w:val="22"/>
    </w:rPr>
  </w:style>
  <w:style w:type="paragraph" w:styleId="33">
    <w:name w:val="Body Text Indent 3"/>
    <w:basedOn w:val="af1"/>
    <w:link w:val="3Char0"/>
    <w:rsid w:val="00604035"/>
    <w:pPr>
      <w:spacing w:after="120" w:line="240" w:lineRule="auto"/>
      <w:ind w:leftChars="200" w:left="420"/>
    </w:pPr>
    <w:rPr>
      <w:rFonts w:ascii="Times New Roman" w:hAnsi="Times New Roman"/>
      <w:sz w:val="16"/>
      <w:szCs w:val="16"/>
      <w:lang/>
    </w:rPr>
  </w:style>
  <w:style w:type="paragraph" w:styleId="26">
    <w:name w:val="toc 2"/>
    <w:basedOn w:val="af1"/>
    <w:next w:val="af1"/>
    <w:uiPriority w:val="39"/>
    <w:rsid w:val="00604035"/>
    <w:pPr>
      <w:ind w:leftChars="100" w:left="100"/>
      <w:jc w:val="left"/>
    </w:pPr>
  </w:style>
  <w:style w:type="paragraph" w:styleId="90">
    <w:name w:val="toc 9"/>
    <w:basedOn w:val="af1"/>
    <w:next w:val="af1"/>
    <w:uiPriority w:val="39"/>
    <w:unhideWhenUsed/>
    <w:rsid w:val="00604035"/>
    <w:pPr>
      <w:spacing w:line="240" w:lineRule="auto"/>
      <w:ind w:leftChars="1600" w:left="3360"/>
    </w:pPr>
    <w:rPr>
      <w:rFonts w:ascii="Calibri" w:hAnsi="Calibri"/>
      <w:sz w:val="21"/>
      <w:szCs w:val="22"/>
    </w:rPr>
  </w:style>
  <w:style w:type="paragraph" w:styleId="27">
    <w:name w:val="Body Text 2"/>
    <w:basedOn w:val="af1"/>
    <w:link w:val="2Char1"/>
    <w:rsid w:val="00604035"/>
    <w:pPr>
      <w:spacing w:after="120" w:line="480" w:lineRule="auto"/>
    </w:pPr>
    <w:rPr>
      <w:rFonts w:ascii="Times New Roman" w:hAnsi="Times New Roman"/>
      <w:sz w:val="21"/>
      <w:lang/>
    </w:rPr>
  </w:style>
  <w:style w:type="paragraph" w:styleId="HTML">
    <w:name w:val="HTML Preformatted"/>
    <w:basedOn w:val="af1"/>
    <w:link w:val="HTMLChar"/>
    <w:uiPriority w:val="99"/>
    <w:rsid w:val="00604035"/>
    <w:pPr>
      <w:spacing w:line="240" w:lineRule="auto"/>
    </w:pPr>
    <w:rPr>
      <w:rFonts w:ascii="Courier New" w:hAnsi="Courier New"/>
      <w:sz w:val="20"/>
      <w:szCs w:val="20"/>
      <w:lang/>
    </w:rPr>
  </w:style>
  <w:style w:type="paragraph" w:styleId="aff3">
    <w:name w:val="Title"/>
    <w:basedOn w:val="af1"/>
    <w:next w:val="af1"/>
    <w:link w:val="Charb"/>
    <w:qFormat/>
    <w:rsid w:val="00604035"/>
    <w:pPr>
      <w:spacing w:before="240" w:after="60" w:line="312" w:lineRule="auto"/>
      <w:jc w:val="center"/>
    </w:pPr>
    <w:rPr>
      <w:rFonts w:ascii="黑体" w:eastAsia="黑体" w:hAnsi="黑体"/>
      <w:b/>
      <w:bCs/>
      <w:kern w:val="0"/>
      <w:sz w:val="52"/>
      <w:szCs w:val="52"/>
      <w:lang/>
    </w:rPr>
  </w:style>
  <w:style w:type="character" w:styleId="aff4">
    <w:name w:val="Strong"/>
    <w:qFormat/>
    <w:rsid w:val="00604035"/>
    <w:rPr>
      <w:b/>
      <w:bCs/>
    </w:rPr>
  </w:style>
  <w:style w:type="character" w:styleId="aff5">
    <w:name w:val="page number"/>
    <w:rsid w:val="00604035"/>
    <w:rPr>
      <w:rFonts w:ascii="Times New Roman" w:eastAsia="宋体" w:hAnsi="Times New Roman"/>
      <w:sz w:val="18"/>
    </w:rPr>
  </w:style>
  <w:style w:type="character" w:styleId="aff6">
    <w:name w:val="FollowedHyperlink"/>
    <w:uiPriority w:val="99"/>
    <w:unhideWhenUsed/>
    <w:rsid w:val="00604035"/>
    <w:rPr>
      <w:color w:val="800080"/>
      <w:u w:val="single"/>
    </w:rPr>
  </w:style>
  <w:style w:type="character" w:styleId="aff7">
    <w:name w:val="Emphasis"/>
    <w:qFormat/>
    <w:rsid w:val="00604035"/>
    <w:rPr>
      <w:i/>
      <w:iCs/>
    </w:rPr>
  </w:style>
  <w:style w:type="character" w:styleId="aff8">
    <w:name w:val="Hyperlink"/>
    <w:uiPriority w:val="99"/>
    <w:rsid w:val="00604035"/>
    <w:rPr>
      <w:color w:val="0000FF"/>
      <w:u w:val="single"/>
    </w:rPr>
  </w:style>
  <w:style w:type="character" w:styleId="HTML0">
    <w:name w:val="HTML Code"/>
    <w:rsid w:val="00604035"/>
    <w:rPr>
      <w:rFonts w:ascii="Courier New" w:hAnsi="Courier New"/>
      <w:sz w:val="20"/>
      <w:szCs w:val="20"/>
    </w:rPr>
  </w:style>
  <w:style w:type="character" w:styleId="aff9">
    <w:name w:val="annotation reference"/>
    <w:uiPriority w:val="99"/>
    <w:unhideWhenUsed/>
    <w:rsid w:val="00604035"/>
    <w:rPr>
      <w:sz w:val="21"/>
      <w:szCs w:val="21"/>
    </w:rPr>
  </w:style>
  <w:style w:type="character" w:styleId="HTML1">
    <w:name w:val="HTML Cite"/>
    <w:rsid w:val="00604035"/>
    <w:rPr>
      <w:i/>
      <w:iCs/>
    </w:rPr>
  </w:style>
  <w:style w:type="table" w:styleId="affa">
    <w:name w:val="Table Grid"/>
    <w:basedOn w:val="af3"/>
    <w:uiPriority w:val="39"/>
    <w:rsid w:val="00604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b">
    <w:name w:val="页眉左"/>
    <w:basedOn w:val="af1"/>
    <w:link w:val="CharChar"/>
    <w:rsid w:val="00604035"/>
    <w:rPr>
      <w:rFonts w:ascii="Times New Roman" w:hAnsi="Times New Roman"/>
      <w:sz w:val="21"/>
      <w:szCs w:val="22"/>
      <w:lang/>
    </w:rPr>
  </w:style>
  <w:style w:type="paragraph" w:customStyle="1" w:styleId="a3">
    <w:name w:val="页脚左"/>
    <w:basedOn w:val="af1"/>
    <w:link w:val="CharChar0"/>
    <w:rsid w:val="00604035"/>
    <w:pPr>
      <w:numPr>
        <w:numId w:val="2"/>
      </w:numPr>
      <w:ind w:hangingChars="200" w:hanging="200"/>
      <w:jc w:val="left"/>
    </w:pPr>
    <w:rPr>
      <w:rFonts w:ascii="Times New Roman" w:hAnsi="Times New Roman"/>
      <w:sz w:val="21"/>
      <w:szCs w:val="22"/>
      <w:lang/>
    </w:rPr>
  </w:style>
  <w:style w:type="paragraph" w:customStyle="1" w:styleId="23">
    <w:name w:val="项目文字2"/>
    <w:basedOn w:val="af1"/>
    <w:link w:val="2CharChar"/>
    <w:rsid w:val="00604035"/>
    <w:pPr>
      <w:numPr>
        <w:numId w:val="3"/>
      </w:numPr>
    </w:pPr>
    <w:rPr>
      <w:lang/>
    </w:rPr>
  </w:style>
  <w:style w:type="paragraph" w:customStyle="1" w:styleId="a2">
    <w:name w:val="列表标题"/>
    <w:basedOn w:val="af1"/>
    <w:next w:val="-"/>
    <w:link w:val="CharChar1"/>
    <w:rsid w:val="00604035"/>
    <w:pPr>
      <w:numPr>
        <w:numId w:val="4"/>
      </w:numPr>
      <w:ind w:leftChars="200" w:left="200" w:hangingChars="200" w:hanging="200"/>
    </w:pPr>
    <w:rPr>
      <w:b/>
      <w:lang/>
    </w:rPr>
  </w:style>
  <w:style w:type="paragraph" w:customStyle="1" w:styleId="12">
    <w:name w:val="文档结构图1"/>
    <w:basedOn w:val="af1"/>
    <w:rsid w:val="00604035"/>
    <w:pPr>
      <w:shd w:val="clear" w:color="auto" w:fill="000080"/>
    </w:pPr>
  </w:style>
  <w:style w:type="paragraph" w:customStyle="1" w:styleId="affc">
    <w:name w:val="封面机关名称"/>
    <w:basedOn w:val="af1"/>
    <w:link w:val="CharChar2"/>
    <w:rsid w:val="00604035"/>
    <w:pPr>
      <w:widowControl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黑体" w:eastAsia="黑体" w:hAnsi="Times New Roman"/>
      <w:b/>
      <w:bCs/>
      <w:kern w:val="0"/>
      <w:sz w:val="32"/>
      <w:szCs w:val="20"/>
      <w:lang/>
    </w:rPr>
  </w:style>
  <w:style w:type="paragraph" w:customStyle="1" w:styleId="affd">
    <w:name w:val="改版记录标题"/>
    <w:basedOn w:val="af1"/>
    <w:next w:val="-"/>
    <w:link w:val="CharChar3"/>
    <w:rsid w:val="00604035"/>
    <w:pPr>
      <w:jc w:val="center"/>
    </w:pPr>
    <w:rPr>
      <w:rFonts w:ascii="黑体" w:eastAsia="黑体" w:hAnsi="黑体"/>
      <w:b/>
      <w:sz w:val="36"/>
      <w:szCs w:val="48"/>
      <w:lang/>
    </w:rPr>
  </w:style>
  <w:style w:type="paragraph" w:customStyle="1" w:styleId="34">
    <w:name w:val="应标题3"/>
    <w:basedOn w:val="2"/>
    <w:next w:val="-"/>
    <w:link w:val="3CharChar"/>
    <w:rsid w:val="00604035"/>
    <w:pPr>
      <w:numPr>
        <w:numId w:val="0"/>
      </w:numPr>
      <w:ind w:left="904" w:hangingChars="300" w:hanging="904"/>
      <w:outlineLvl w:val="2"/>
    </w:pPr>
    <w:rPr>
      <w:sz w:val="30"/>
      <w:szCs w:val="30"/>
    </w:rPr>
  </w:style>
  <w:style w:type="paragraph" w:customStyle="1" w:styleId="2">
    <w:name w:val="应标题2"/>
    <w:basedOn w:val="13"/>
    <w:next w:val="-"/>
    <w:link w:val="2CharChar0"/>
    <w:rsid w:val="00604035"/>
    <w:pPr>
      <w:numPr>
        <w:numId w:val="5"/>
      </w:numPr>
      <w:ind w:hangingChars="200" w:hanging="200"/>
      <w:outlineLvl w:val="1"/>
    </w:pPr>
    <w:rPr>
      <w:rFonts w:ascii="黑体" w:eastAsia="黑体" w:hAnsi="黑体"/>
      <w:b/>
      <w:sz w:val="36"/>
      <w:szCs w:val="36"/>
    </w:rPr>
  </w:style>
  <w:style w:type="paragraph" w:customStyle="1" w:styleId="13">
    <w:name w:val="列出段落1"/>
    <w:basedOn w:val="af1"/>
    <w:link w:val="Charc"/>
    <w:rsid w:val="00604035"/>
    <w:pPr>
      <w:ind w:firstLineChars="200" w:firstLine="420"/>
    </w:pPr>
    <w:rPr>
      <w:rFonts w:ascii="Times New Roman" w:hAnsi="Times New Roman"/>
      <w:szCs w:val="22"/>
      <w:lang/>
    </w:rPr>
  </w:style>
  <w:style w:type="paragraph" w:customStyle="1" w:styleId="affe">
    <w:name w:val="封面项目名称"/>
    <w:basedOn w:val="aff3"/>
    <w:link w:val="CharChar4"/>
    <w:rsid w:val="00604035"/>
    <w:rPr>
      <w:sz w:val="44"/>
    </w:rPr>
  </w:style>
  <w:style w:type="paragraph" w:customStyle="1" w:styleId="a">
    <w:name w:val="项目标题"/>
    <w:basedOn w:val="af1"/>
    <w:next w:val="-"/>
    <w:link w:val="CharChar5"/>
    <w:rsid w:val="00604035"/>
    <w:pPr>
      <w:numPr>
        <w:numId w:val="6"/>
      </w:numPr>
      <w:ind w:leftChars="200" w:left="200" w:hangingChars="200" w:hanging="200"/>
    </w:pPr>
    <w:rPr>
      <w:b/>
      <w:lang/>
    </w:rPr>
  </w:style>
  <w:style w:type="paragraph" w:customStyle="1" w:styleId="afff">
    <w:name w:val="题图"/>
    <w:basedOn w:val="af1"/>
    <w:link w:val="CharChar6"/>
    <w:rsid w:val="00604035"/>
    <w:pPr>
      <w:keepNext/>
      <w:jc w:val="center"/>
    </w:pPr>
    <w:rPr>
      <w:lang/>
    </w:rPr>
  </w:style>
  <w:style w:type="paragraph" w:customStyle="1" w:styleId="afff0">
    <w:name w:val="封面文档名称"/>
    <w:basedOn w:val="af1"/>
    <w:link w:val="CharChar7"/>
    <w:rsid w:val="00604035"/>
    <w:pPr>
      <w:widowControl/>
      <w:overflowPunct w:val="0"/>
      <w:autoSpaceDE w:val="0"/>
      <w:autoSpaceDN w:val="0"/>
      <w:adjustRightInd w:val="0"/>
      <w:spacing w:line="240" w:lineRule="auto"/>
      <w:ind w:firstLine="426"/>
      <w:jc w:val="center"/>
      <w:textAlignment w:val="baseline"/>
    </w:pPr>
    <w:rPr>
      <w:b/>
      <w:color w:val="000000"/>
      <w:kern w:val="0"/>
      <w:sz w:val="72"/>
      <w:szCs w:val="72"/>
      <w:lang/>
    </w:rPr>
  </w:style>
  <w:style w:type="paragraph" w:customStyle="1" w:styleId="afff1">
    <w:name w:val="表正文中"/>
    <w:basedOn w:val="afff2"/>
    <w:link w:val="CharChar8"/>
    <w:rsid w:val="00604035"/>
    <w:pPr>
      <w:spacing w:beforeLines="0" w:afterLines="0"/>
      <w:jc w:val="center"/>
    </w:pPr>
  </w:style>
  <w:style w:type="paragraph" w:customStyle="1" w:styleId="afff2">
    <w:name w:val="表正文"/>
    <w:basedOn w:val="af1"/>
    <w:link w:val="CharChar9"/>
    <w:qFormat/>
    <w:rsid w:val="00604035"/>
    <w:pPr>
      <w:spacing w:beforeLines="20" w:afterLines="20" w:line="240" w:lineRule="auto"/>
      <w:jc w:val="left"/>
    </w:pPr>
    <w:rPr>
      <w:rFonts w:ascii="Times New Roman" w:hAnsi="Times New Roman"/>
      <w:sz w:val="21"/>
      <w:szCs w:val="22"/>
      <w:lang/>
    </w:rPr>
  </w:style>
  <w:style w:type="paragraph" w:customStyle="1" w:styleId="afff3">
    <w:name w:val="页眉页脚文字"/>
    <w:basedOn w:val="aff"/>
    <w:link w:val="CharChara"/>
    <w:rsid w:val="00604035"/>
    <w:rPr>
      <w:sz w:val="21"/>
      <w:szCs w:val="21"/>
    </w:rPr>
  </w:style>
  <w:style w:type="paragraph" w:customStyle="1" w:styleId="30">
    <w:name w:val="项目文字3"/>
    <w:basedOn w:val="af1"/>
    <w:link w:val="3CharChar0"/>
    <w:rsid w:val="00604035"/>
    <w:pPr>
      <w:numPr>
        <w:ilvl w:val="2"/>
        <w:numId w:val="3"/>
      </w:numPr>
      <w:ind w:leftChars="600" w:left="600" w:hangingChars="200" w:hanging="200"/>
    </w:pPr>
    <w:rPr>
      <w:lang/>
    </w:rPr>
  </w:style>
  <w:style w:type="paragraph" w:customStyle="1" w:styleId="-0">
    <w:name w:val="题注-下"/>
    <w:basedOn w:val="af1"/>
    <w:next w:val="-"/>
    <w:link w:val="-CharChar0"/>
    <w:rsid w:val="00604035"/>
    <w:pPr>
      <w:jc w:val="center"/>
    </w:pPr>
    <w:rPr>
      <w:sz w:val="21"/>
      <w:szCs w:val="21"/>
      <w:lang/>
    </w:rPr>
  </w:style>
  <w:style w:type="paragraph" w:customStyle="1" w:styleId="a4">
    <w:name w:val="正文二级"/>
    <w:basedOn w:val="af1"/>
    <w:next w:val="-"/>
    <w:link w:val="CharCharb"/>
    <w:rsid w:val="00604035"/>
    <w:pPr>
      <w:numPr>
        <w:numId w:val="7"/>
      </w:numPr>
      <w:ind w:leftChars="200" w:left="200" w:hangingChars="300" w:hanging="300"/>
      <w:jc w:val="left"/>
    </w:pPr>
    <w:rPr>
      <w:rFonts w:ascii="黑体" w:eastAsia="黑体" w:hAnsi="黑体"/>
      <w:b/>
      <w:lang/>
    </w:rPr>
  </w:style>
  <w:style w:type="paragraph" w:customStyle="1" w:styleId="afff4">
    <w:name w:val="版本号"/>
    <w:basedOn w:val="af1"/>
    <w:link w:val="CharCharc"/>
    <w:rsid w:val="00604035"/>
    <w:pPr>
      <w:spacing w:before="240" w:after="60" w:line="312" w:lineRule="auto"/>
      <w:jc w:val="right"/>
    </w:pPr>
    <w:rPr>
      <w:rFonts w:ascii="黑体" w:eastAsia="黑体" w:hAnsi="黑体"/>
      <w:bCs/>
      <w:kern w:val="0"/>
      <w:sz w:val="36"/>
      <w:szCs w:val="36"/>
      <w:lang/>
    </w:rPr>
  </w:style>
  <w:style w:type="paragraph" w:customStyle="1" w:styleId="20">
    <w:name w:val="列表文字2"/>
    <w:basedOn w:val="af1"/>
    <w:link w:val="2CharChar1"/>
    <w:rsid w:val="00604035"/>
    <w:pPr>
      <w:numPr>
        <w:numId w:val="8"/>
      </w:numPr>
    </w:pPr>
    <w:rPr>
      <w:lang/>
    </w:rPr>
  </w:style>
  <w:style w:type="paragraph" w:customStyle="1" w:styleId="21">
    <w:name w:val="项目标题2"/>
    <w:basedOn w:val="af1"/>
    <w:next w:val="-2"/>
    <w:link w:val="2CharChar2"/>
    <w:rsid w:val="00604035"/>
    <w:pPr>
      <w:numPr>
        <w:numId w:val="9"/>
      </w:numPr>
      <w:ind w:leftChars="400" w:left="400" w:hangingChars="200" w:hanging="200"/>
    </w:pPr>
    <w:rPr>
      <w:b/>
      <w:lang/>
    </w:rPr>
  </w:style>
  <w:style w:type="paragraph" w:customStyle="1" w:styleId="-2">
    <w:name w:val="正文-首行缩进2"/>
    <w:basedOn w:val="af1"/>
    <w:link w:val="-2CharChar"/>
    <w:rsid w:val="00604035"/>
    <w:pPr>
      <w:ind w:leftChars="200" w:left="200" w:firstLineChars="200" w:firstLine="200"/>
    </w:pPr>
    <w:rPr>
      <w:lang/>
    </w:rPr>
  </w:style>
  <w:style w:type="paragraph" w:customStyle="1" w:styleId="afff5">
    <w:name w:val="正文居中"/>
    <w:basedOn w:val="af1"/>
    <w:link w:val="CharChard"/>
    <w:rsid w:val="00604035"/>
    <w:pPr>
      <w:jc w:val="center"/>
    </w:pPr>
    <w:rPr>
      <w:lang/>
    </w:rPr>
  </w:style>
  <w:style w:type="paragraph" w:customStyle="1" w:styleId="14">
    <w:name w:val="批注主题1"/>
    <w:basedOn w:val="af6"/>
    <w:next w:val="af6"/>
    <w:link w:val="Chard"/>
    <w:rsid w:val="00604035"/>
    <w:rPr>
      <w:b/>
      <w:bCs/>
    </w:rPr>
  </w:style>
  <w:style w:type="paragraph" w:customStyle="1" w:styleId="afff6">
    <w:name w:val="封面版本号"/>
    <w:basedOn w:val="af1"/>
    <w:link w:val="CharChare"/>
    <w:rsid w:val="00604035"/>
    <w:pPr>
      <w:widowControl/>
      <w:overflowPunct w:val="0"/>
      <w:autoSpaceDE w:val="0"/>
      <w:autoSpaceDN w:val="0"/>
      <w:adjustRightInd w:val="0"/>
      <w:spacing w:line="240" w:lineRule="auto"/>
      <w:ind w:firstLine="426"/>
      <w:jc w:val="center"/>
      <w:textAlignment w:val="baseline"/>
    </w:pPr>
    <w:rPr>
      <w:b/>
      <w:color w:val="000000"/>
      <w:kern w:val="0"/>
      <w:sz w:val="52"/>
      <w:szCs w:val="52"/>
      <w:lang/>
    </w:rPr>
  </w:style>
  <w:style w:type="paragraph" w:customStyle="1" w:styleId="afff7">
    <w:name w:val="表标题"/>
    <w:basedOn w:val="afff2"/>
    <w:link w:val="CharCharf"/>
    <w:qFormat/>
    <w:rsid w:val="00604035"/>
    <w:pPr>
      <w:adjustRightInd w:val="0"/>
      <w:snapToGrid w:val="0"/>
      <w:spacing w:beforeLines="0" w:afterLines="0"/>
      <w:jc w:val="center"/>
    </w:pPr>
    <w:rPr>
      <w:rFonts w:ascii="宋体" w:hAnsi="宋体"/>
      <w:b/>
      <w:szCs w:val="24"/>
    </w:rPr>
  </w:style>
  <w:style w:type="paragraph" w:customStyle="1" w:styleId="afff8">
    <w:name w:val="页脚右"/>
    <w:basedOn w:val="a3"/>
    <w:link w:val="CharCharf0"/>
    <w:rsid w:val="00604035"/>
    <w:pPr>
      <w:numPr>
        <w:numId w:val="0"/>
      </w:numPr>
      <w:jc w:val="right"/>
    </w:pPr>
  </w:style>
  <w:style w:type="paragraph" w:customStyle="1" w:styleId="afff9">
    <w:name w:val="页脚中"/>
    <w:basedOn w:val="afff8"/>
    <w:link w:val="CharCharf1"/>
    <w:rsid w:val="00604035"/>
    <w:pPr>
      <w:jc w:val="center"/>
    </w:pPr>
  </w:style>
  <w:style w:type="paragraph" w:customStyle="1" w:styleId="afffa">
    <w:name w:val="表正文右"/>
    <w:basedOn w:val="afff2"/>
    <w:link w:val="CharCharf2"/>
    <w:rsid w:val="00604035"/>
    <w:pPr>
      <w:spacing w:beforeLines="0" w:afterLines="0"/>
      <w:jc w:val="right"/>
    </w:pPr>
  </w:style>
  <w:style w:type="paragraph" w:customStyle="1" w:styleId="22">
    <w:name w:val="列表标题2"/>
    <w:basedOn w:val="af1"/>
    <w:next w:val="-2"/>
    <w:link w:val="2CharChar3"/>
    <w:rsid w:val="00604035"/>
    <w:pPr>
      <w:numPr>
        <w:numId w:val="10"/>
      </w:numPr>
      <w:ind w:leftChars="400" w:left="400" w:hangingChars="200" w:hanging="200"/>
    </w:pPr>
    <w:rPr>
      <w:b/>
      <w:lang/>
    </w:rPr>
  </w:style>
  <w:style w:type="paragraph" w:customStyle="1" w:styleId="3">
    <w:name w:val="列表文字3"/>
    <w:basedOn w:val="af1"/>
    <w:link w:val="3CharChar1"/>
    <w:rsid w:val="00604035"/>
    <w:pPr>
      <w:numPr>
        <w:numId w:val="11"/>
      </w:numPr>
      <w:ind w:leftChars="600" w:left="600" w:hangingChars="200" w:hanging="200"/>
    </w:pPr>
    <w:rPr>
      <w:lang/>
    </w:rPr>
  </w:style>
  <w:style w:type="paragraph" w:customStyle="1" w:styleId="a1">
    <w:name w:val="正文一级"/>
    <w:basedOn w:val="af1"/>
    <w:next w:val="-"/>
    <w:link w:val="CharCharf3"/>
    <w:rsid w:val="00604035"/>
    <w:pPr>
      <w:numPr>
        <w:numId w:val="12"/>
      </w:numPr>
      <w:ind w:hangingChars="300" w:hanging="300"/>
      <w:jc w:val="left"/>
    </w:pPr>
    <w:rPr>
      <w:rFonts w:ascii="黑体" w:eastAsia="黑体" w:hAnsi="黑体"/>
      <w:b/>
      <w:sz w:val="28"/>
      <w:lang/>
    </w:rPr>
  </w:style>
  <w:style w:type="paragraph" w:customStyle="1" w:styleId="1">
    <w:name w:val="项目文字1"/>
    <w:basedOn w:val="af1"/>
    <w:link w:val="1CharChar"/>
    <w:rsid w:val="00604035"/>
    <w:pPr>
      <w:numPr>
        <w:numId w:val="13"/>
      </w:numPr>
      <w:ind w:leftChars="200" w:left="200" w:hangingChars="200" w:hanging="200"/>
    </w:pPr>
    <w:rPr>
      <w:lang/>
    </w:rPr>
  </w:style>
  <w:style w:type="paragraph" w:customStyle="1" w:styleId="a5">
    <w:name w:val="项目文字"/>
    <w:basedOn w:val="af1"/>
    <w:link w:val="CharCharf4"/>
    <w:rsid w:val="00604035"/>
    <w:pPr>
      <w:numPr>
        <w:numId w:val="14"/>
      </w:numPr>
      <w:ind w:leftChars="200" w:left="200" w:hangingChars="200" w:hanging="200"/>
    </w:pPr>
    <w:rPr>
      <w:lang/>
    </w:rPr>
  </w:style>
  <w:style w:type="paragraph" w:customStyle="1" w:styleId="afffb">
    <w:name w:val="目录标题"/>
    <w:basedOn w:val="af1"/>
    <w:next w:val="af1"/>
    <w:link w:val="CharCharf5"/>
    <w:rsid w:val="00604035"/>
    <w:pPr>
      <w:keepNext/>
      <w:jc w:val="center"/>
    </w:pPr>
    <w:rPr>
      <w:rFonts w:ascii="黑体" w:eastAsia="黑体" w:hAnsi="黑体"/>
      <w:b/>
      <w:w w:val="150"/>
      <w:sz w:val="36"/>
      <w:szCs w:val="32"/>
      <w:lang/>
    </w:rPr>
  </w:style>
  <w:style w:type="paragraph" w:customStyle="1" w:styleId="afffc">
    <w:name w:val="页眉右"/>
    <w:basedOn w:val="affb"/>
    <w:link w:val="CharCharf6"/>
    <w:rsid w:val="00604035"/>
    <w:pPr>
      <w:jc w:val="right"/>
    </w:pPr>
  </w:style>
  <w:style w:type="paragraph" w:customStyle="1" w:styleId="a0">
    <w:name w:val="列表文字"/>
    <w:basedOn w:val="af1"/>
    <w:link w:val="CharCharf7"/>
    <w:rsid w:val="00604035"/>
    <w:pPr>
      <w:numPr>
        <w:numId w:val="15"/>
      </w:numPr>
      <w:ind w:leftChars="200" w:left="200" w:hangingChars="200" w:hanging="200"/>
    </w:pPr>
    <w:rPr>
      <w:lang/>
    </w:rPr>
  </w:style>
  <w:style w:type="paragraph" w:customStyle="1" w:styleId="-1">
    <w:name w:val="题注-上"/>
    <w:basedOn w:val="af1"/>
    <w:link w:val="-CharChar1"/>
    <w:rsid w:val="00604035"/>
    <w:pPr>
      <w:keepNext/>
      <w:jc w:val="center"/>
    </w:pPr>
    <w:rPr>
      <w:sz w:val="21"/>
      <w:szCs w:val="21"/>
      <w:lang/>
    </w:rPr>
  </w:style>
  <w:style w:type="paragraph" w:customStyle="1" w:styleId="-3">
    <w:name w:val="封面项目名称-正式"/>
    <w:basedOn w:val="af1"/>
    <w:link w:val="-CharChar2"/>
    <w:rsid w:val="00604035"/>
    <w:pPr>
      <w:widowControl/>
      <w:overflowPunct w:val="0"/>
      <w:autoSpaceDE w:val="0"/>
      <w:autoSpaceDN w:val="0"/>
      <w:adjustRightInd w:val="0"/>
      <w:spacing w:line="240" w:lineRule="auto"/>
      <w:ind w:firstLine="426"/>
      <w:jc w:val="center"/>
      <w:textAlignment w:val="baseline"/>
    </w:pPr>
    <w:rPr>
      <w:b/>
      <w:color w:val="000000"/>
      <w:kern w:val="0"/>
      <w:sz w:val="52"/>
      <w:szCs w:val="52"/>
      <w:lang/>
    </w:rPr>
  </w:style>
  <w:style w:type="paragraph" w:customStyle="1" w:styleId="afffd">
    <w:name w:val="修改状况"/>
    <w:basedOn w:val="af1"/>
    <w:link w:val="CharCharf8"/>
    <w:rsid w:val="00604035"/>
    <w:pPr>
      <w:widowControl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b/>
      <w:kern w:val="0"/>
      <w:sz w:val="30"/>
      <w:szCs w:val="20"/>
      <w:lang/>
    </w:rPr>
  </w:style>
  <w:style w:type="paragraph" w:customStyle="1" w:styleId="-4">
    <w:name w:val="表格正文-左对齐"/>
    <w:rsid w:val="00604035"/>
    <w:rPr>
      <w:rFonts w:cs="宋体"/>
      <w:kern w:val="2"/>
      <w:sz w:val="21"/>
    </w:rPr>
  </w:style>
  <w:style w:type="paragraph" w:customStyle="1" w:styleId="afffe">
    <w:name w:val="表格标题栏"/>
    <w:rsid w:val="00604035"/>
    <w:pPr>
      <w:jc w:val="center"/>
    </w:pPr>
    <w:rPr>
      <w:rFonts w:cs="宋体"/>
      <w:b/>
      <w:bCs/>
      <w:kern w:val="2"/>
      <w:sz w:val="21"/>
    </w:rPr>
  </w:style>
  <w:style w:type="paragraph" w:customStyle="1" w:styleId="-5">
    <w:name w:val="表格正文-中间对齐"/>
    <w:rsid w:val="00604035"/>
    <w:pPr>
      <w:jc w:val="center"/>
    </w:pPr>
    <w:rPr>
      <w:rFonts w:cs="宋体"/>
      <w:kern w:val="2"/>
      <w:sz w:val="21"/>
    </w:rPr>
  </w:style>
  <w:style w:type="paragraph" w:customStyle="1" w:styleId="110">
    <w:name w:val="1.1 标题"/>
    <w:basedOn w:val="10"/>
    <w:link w:val="11Char"/>
    <w:rsid w:val="00604035"/>
    <w:pPr>
      <w:numPr>
        <w:numId w:val="0"/>
      </w:numPr>
      <w:spacing w:before="120" w:after="120" w:line="240" w:lineRule="auto"/>
      <w:ind w:left="57" w:hanging="57"/>
      <w:outlineLvl w:val="1"/>
    </w:pPr>
    <w:rPr>
      <w:rFonts w:ascii="楷体_GB2312" w:eastAsia="楷体_GB2312" w:hAnsi="Times New Roman"/>
      <w:bCs w:val="0"/>
      <w:color w:val="000000"/>
      <w:sz w:val="24"/>
      <w:szCs w:val="24"/>
    </w:rPr>
  </w:style>
  <w:style w:type="paragraph" w:customStyle="1" w:styleId="1110">
    <w:name w:val="1.1.1 标题"/>
    <w:basedOn w:val="10"/>
    <w:link w:val="111Char"/>
    <w:rsid w:val="00604035"/>
    <w:pPr>
      <w:numPr>
        <w:numId w:val="0"/>
      </w:numPr>
      <w:spacing w:line="240" w:lineRule="auto"/>
      <w:ind w:left="57" w:hanging="57"/>
      <w:outlineLvl w:val="2"/>
    </w:pPr>
    <w:rPr>
      <w:rFonts w:ascii="宋体" w:eastAsia="宋体" w:hAnsi="宋体"/>
      <w:bCs w:val="0"/>
      <w:sz w:val="21"/>
      <w:szCs w:val="20"/>
    </w:rPr>
  </w:style>
  <w:style w:type="paragraph" w:customStyle="1" w:styleId="xl5512344">
    <w:name w:val="xl5512344"/>
    <w:basedOn w:val="af1"/>
    <w:rsid w:val="00604035"/>
    <w:pPr>
      <w:widowControl/>
      <w:spacing w:before="100" w:beforeAutospacing="1" w:after="100" w:afterAutospacing="1" w:line="240" w:lineRule="auto"/>
      <w:jc w:val="center"/>
      <w:textAlignment w:val="bottom"/>
    </w:pPr>
    <w:rPr>
      <w:rFonts w:hint="eastAsia"/>
      <w:kern w:val="0"/>
      <w:sz w:val="21"/>
      <w:szCs w:val="21"/>
    </w:rPr>
  </w:style>
  <w:style w:type="paragraph" w:customStyle="1" w:styleId="15">
    <w:name w:val="1 标题"/>
    <w:basedOn w:val="10"/>
    <w:rsid w:val="00604035"/>
    <w:pPr>
      <w:numPr>
        <w:numId w:val="0"/>
      </w:numPr>
      <w:tabs>
        <w:tab w:val="left" w:pos="720"/>
      </w:tabs>
      <w:spacing w:before="160" w:after="160" w:line="240" w:lineRule="auto"/>
    </w:pPr>
    <w:rPr>
      <w:rFonts w:ascii="Times New Roman" w:hAnsi="Times New Roman"/>
      <w:bCs w:val="0"/>
      <w:sz w:val="32"/>
      <w:szCs w:val="20"/>
    </w:rPr>
  </w:style>
  <w:style w:type="paragraph" w:customStyle="1" w:styleId="1111">
    <w:name w:val="1.1.1.1 标题"/>
    <w:basedOn w:val="15"/>
    <w:rsid w:val="00604035"/>
    <w:pPr>
      <w:tabs>
        <w:tab w:val="clear" w:pos="720"/>
        <w:tab w:val="left" w:pos="1680"/>
      </w:tabs>
      <w:spacing w:before="0" w:after="0" w:line="240" w:lineRule="atLeast"/>
      <w:ind w:left="1680" w:hanging="420"/>
      <w:outlineLvl w:val="3"/>
    </w:pPr>
    <w:rPr>
      <w:sz w:val="21"/>
    </w:rPr>
  </w:style>
  <w:style w:type="paragraph" w:customStyle="1" w:styleId="affff">
    <w:name w:val="标准称谓"/>
    <w:next w:val="af1"/>
    <w:rsid w:val="00604035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ff0">
    <w:name w:val="标准书脚_奇数页"/>
    <w:rsid w:val="00604035"/>
    <w:pPr>
      <w:spacing w:before="120"/>
      <w:jc w:val="right"/>
    </w:pPr>
    <w:rPr>
      <w:sz w:val="18"/>
    </w:rPr>
  </w:style>
  <w:style w:type="paragraph" w:customStyle="1" w:styleId="affff1">
    <w:name w:val="标准书眉_奇数页"/>
    <w:next w:val="af1"/>
    <w:rsid w:val="00604035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f2">
    <w:name w:val="标准书眉一"/>
    <w:rsid w:val="00604035"/>
    <w:pPr>
      <w:jc w:val="both"/>
    </w:pPr>
  </w:style>
  <w:style w:type="paragraph" w:customStyle="1" w:styleId="ae">
    <w:name w:val="前言、引言标题"/>
    <w:next w:val="af1"/>
    <w:rsid w:val="00604035"/>
    <w:pPr>
      <w:numPr>
        <w:numId w:val="16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3">
    <w:name w:val="段"/>
    <w:rsid w:val="00604035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4">
    <w:name w:val="章标题"/>
    <w:next w:val="affff3"/>
    <w:rsid w:val="00604035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一级条标题"/>
    <w:next w:val="affff3"/>
    <w:rsid w:val="00604035"/>
    <w:pPr>
      <w:numPr>
        <w:ilvl w:val="2"/>
        <w:numId w:val="16"/>
      </w:numPr>
      <w:outlineLvl w:val="2"/>
    </w:pPr>
    <w:rPr>
      <w:rFonts w:eastAsia="黑体"/>
      <w:sz w:val="21"/>
    </w:rPr>
  </w:style>
  <w:style w:type="paragraph" w:customStyle="1" w:styleId="affff5">
    <w:name w:val="二级条标题"/>
    <w:basedOn w:val="af"/>
    <w:next w:val="affff3"/>
    <w:rsid w:val="00604035"/>
    <w:pPr>
      <w:numPr>
        <w:numId w:val="0"/>
      </w:numPr>
      <w:outlineLvl w:val="3"/>
    </w:pPr>
  </w:style>
  <w:style w:type="paragraph" w:customStyle="1" w:styleId="affff6">
    <w:name w:val="发布部门"/>
    <w:next w:val="affff3"/>
    <w:rsid w:val="00604035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f7">
    <w:name w:val="发布日期"/>
    <w:rsid w:val="00604035"/>
    <w:rPr>
      <w:rFonts w:eastAsia="黑体"/>
      <w:sz w:val="28"/>
    </w:rPr>
  </w:style>
  <w:style w:type="paragraph" w:customStyle="1" w:styleId="16">
    <w:name w:val="封面标准号1"/>
    <w:rsid w:val="00604035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8">
    <w:name w:val="封面标准名称"/>
    <w:rsid w:val="00604035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9">
    <w:name w:val="封面标准文稿编辑信息"/>
    <w:rsid w:val="00604035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a">
    <w:name w:val="封面标准文稿类别"/>
    <w:rsid w:val="00604035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b">
    <w:name w:val="封面标准英文名称"/>
    <w:rsid w:val="00604035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c">
    <w:name w:val="封面一致性程度标识"/>
    <w:rsid w:val="00604035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d">
    <w:name w:val="封面正文"/>
    <w:rsid w:val="00604035"/>
    <w:pPr>
      <w:jc w:val="both"/>
    </w:pPr>
  </w:style>
  <w:style w:type="paragraph" w:customStyle="1" w:styleId="affffe">
    <w:name w:val="目次、标准名称标题"/>
    <w:basedOn w:val="ae"/>
    <w:next w:val="affff3"/>
    <w:rsid w:val="00604035"/>
    <w:pPr>
      <w:numPr>
        <w:numId w:val="0"/>
      </w:numPr>
      <w:spacing w:line="460" w:lineRule="exact"/>
    </w:pPr>
  </w:style>
  <w:style w:type="paragraph" w:customStyle="1" w:styleId="afffff">
    <w:name w:val="目次、索引正文"/>
    <w:rsid w:val="00604035"/>
    <w:pPr>
      <w:spacing w:line="320" w:lineRule="exact"/>
      <w:jc w:val="both"/>
    </w:pPr>
    <w:rPr>
      <w:rFonts w:ascii="宋体"/>
      <w:sz w:val="21"/>
    </w:rPr>
  </w:style>
  <w:style w:type="paragraph" w:customStyle="1" w:styleId="afffff0">
    <w:name w:val="实施日期"/>
    <w:basedOn w:val="affff7"/>
    <w:rsid w:val="00604035"/>
    <w:pPr>
      <w:framePr w:wrap="around" w:hAnchor="text" w:xAlign="right" w:y="1"/>
      <w:jc w:val="right"/>
    </w:pPr>
  </w:style>
  <w:style w:type="paragraph" w:customStyle="1" w:styleId="afffff1">
    <w:name w:val="图表脚注"/>
    <w:next w:val="affff3"/>
    <w:rsid w:val="00604035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6">
    <w:name w:val="表号"/>
    <w:basedOn w:val="af1"/>
    <w:next w:val="af7"/>
    <w:rsid w:val="00604035"/>
    <w:pPr>
      <w:widowControl/>
      <w:numPr>
        <w:numId w:val="17"/>
      </w:numPr>
      <w:tabs>
        <w:tab w:val="clear" w:pos="0"/>
        <w:tab w:val="left" w:pos="360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Times New Roman" w:hAnsi="Times New Roman"/>
      <w:kern w:val="0"/>
      <w:sz w:val="21"/>
    </w:rPr>
  </w:style>
  <w:style w:type="paragraph" w:customStyle="1" w:styleId="afffff2">
    <w:name w:val="图号"/>
    <w:basedOn w:val="af1"/>
    <w:rsid w:val="00604035"/>
    <w:pPr>
      <w:tabs>
        <w:tab w:val="left" w:pos="360"/>
      </w:tabs>
      <w:adjustRightInd w:val="0"/>
      <w:spacing w:afterLines="50"/>
      <w:ind w:left="360" w:firstLineChars="200" w:hanging="360"/>
      <w:jc w:val="center"/>
      <w:textAlignment w:val="baseline"/>
    </w:pPr>
    <w:rPr>
      <w:rFonts w:ascii="Times New Roman" w:hAnsi="Times New Roman"/>
      <w:kern w:val="0"/>
      <w:sz w:val="21"/>
      <w:szCs w:val="20"/>
    </w:rPr>
  </w:style>
  <w:style w:type="paragraph" w:customStyle="1" w:styleId="41">
    <w:name w:val="4"/>
    <w:basedOn w:val="af1"/>
    <w:next w:val="afc"/>
    <w:rsid w:val="00604035"/>
    <w:pPr>
      <w:spacing w:line="240" w:lineRule="auto"/>
      <w:ind w:firstLine="420"/>
    </w:pPr>
    <w:rPr>
      <w:rFonts w:ascii="仿宋_GB2312" w:eastAsia="仿宋_GB2312" w:hAnsi="Times New Roman"/>
      <w:sz w:val="28"/>
    </w:rPr>
  </w:style>
  <w:style w:type="paragraph" w:customStyle="1" w:styleId="28">
    <w:name w:val="2"/>
    <w:basedOn w:val="af1"/>
    <w:next w:val="25"/>
    <w:rsid w:val="00604035"/>
    <w:pPr>
      <w:spacing w:line="240" w:lineRule="auto"/>
      <w:ind w:firstLine="420"/>
      <w:jc w:val="left"/>
    </w:pPr>
    <w:rPr>
      <w:rFonts w:ascii="仿宋_GB2312" w:eastAsia="仿宋_GB2312"/>
      <w:sz w:val="28"/>
    </w:rPr>
  </w:style>
  <w:style w:type="paragraph" w:customStyle="1" w:styleId="name">
    <w:name w:val="name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color w:val="FF9933"/>
      <w:kern w:val="0"/>
    </w:rPr>
  </w:style>
  <w:style w:type="paragraph" w:customStyle="1" w:styleId="glossaryterm">
    <w:name w:val="glossaryterm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b/>
      <w:bCs/>
      <w:color w:val="003366"/>
      <w:kern w:val="0"/>
    </w:rPr>
  </w:style>
  <w:style w:type="paragraph" w:customStyle="1" w:styleId="17">
    <w:name w:val="页脚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  <w:sz w:val="16"/>
      <w:szCs w:val="16"/>
    </w:rPr>
  </w:style>
  <w:style w:type="paragraph" w:customStyle="1" w:styleId="group">
    <w:name w:val="group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type">
    <w:name w:val="type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occurs">
    <w:name w:val="occurs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fixed">
    <w:name w:val="fixed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constraint">
    <w:name w:val="constraint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inherited">
    <w:name w:val="inherited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newfields">
    <w:name w:val="newfields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other">
    <w:name w:val="other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sctag">
    <w:name w:val="sctag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sccontent">
    <w:name w:val="sccontent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comment">
    <w:name w:val="comment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customStyle="1" w:styleId="group1">
    <w:name w:val="group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color w:val="999999"/>
      <w:kern w:val="0"/>
    </w:rPr>
  </w:style>
  <w:style w:type="paragraph" w:customStyle="1" w:styleId="type1">
    <w:name w:val="type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color w:val="999999"/>
      <w:kern w:val="0"/>
    </w:rPr>
  </w:style>
  <w:style w:type="paragraph" w:customStyle="1" w:styleId="occurs1">
    <w:name w:val="occurs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color w:val="999999"/>
      <w:kern w:val="0"/>
    </w:rPr>
  </w:style>
  <w:style w:type="paragraph" w:customStyle="1" w:styleId="fixed1">
    <w:name w:val="fixed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b/>
      <w:bCs/>
      <w:color w:val="006633"/>
      <w:kern w:val="0"/>
    </w:rPr>
  </w:style>
  <w:style w:type="paragraph" w:customStyle="1" w:styleId="constraint1">
    <w:name w:val="constraint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color w:val="999999"/>
      <w:kern w:val="0"/>
    </w:rPr>
  </w:style>
  <w:style w:type="paragraph" w:customStyle="1" w:styleId="inherited1">
    <w:name w:val="inherited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color w:val="666666"/>
      <w:kern w:val="0"/>
    </w:rPr>
  </w:style>
  <w:style w:type="paragraph" w:customStyle="1" w:styleId="newfields1">
    <w:name w:val="newfields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b/>
      <w:bCs/>
      <w:kern w:val="0"/>
    </w:rPr>
  </w:style>
  <w:style w:type="paragraph" w:customStyle="1" w:styleId="other1">
    <w:name w:val="other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i/>
      <w:iCs/>
      <w:color w:val="336699"/>
      <w:kern w:val="0"/>
    </w:rPr>
  </w:style>
  <w:style w:type="paragraph" w:customStyle="1" w:styleId="sctag1">
    <w:name w:val="sctag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color w:val="993333"/>
      <w:kern w:val="0"/>
    </w:rPr>
  </w:style>
  <w:style w:type="paragraph" w:customStyle="1" w:styleId="sccontent1">
    <w:name w:val="sccontent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b/>
      <w:bCs/>
      <w:color w:val="000000"/>
      <w:kern w:val="0"/>
    </w:rPr>
  </w:style>
  <w:style w:type="paragraph" w:customStyle="1" w:styleId="comment1">
    <w:name w:val="comment1"/>
    <w:basedOn w:val="af1"/>
    <w:rsid w:val="00604035"/>
    <w:pPr>
      <w:widowControl/>
      <w:spacing w:before="100" w:beforeAutospacing="1" w:after="100" w:afterAutospacing="1" w:line="240" w:lineRule="auto"/>
      <w:jc w:val="left"/>
    </w:pPr>
    <w:rPr>
      <w:color w:val="999999"/>
      <w:kern w:val="0"/>
    </w:rPr>
  </w:style>
  <w:style w:type="paragraph" w:customStyle="1" w:styleId="afffff3">
    <w:name w:val="附录表标题"/>
    <w:next w:val="affff3"/>
    <w:rsid w:val="00604035"/>
    <w:pPr>
      <w:tabs>
        <w:tab w:val="left" w:pos="525"/>
      </w:tabs>
      <w:ind w:left="525" w:hanging="525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8">
    <w:name w:val="附录图标题"/>
    <w:next w:val="affff3"/>
    <w:rsid w:val="00604035"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7">
    <w:name w:val="列项——（一级）"/>
    <w:rsid w:val="00604035"/>
    <w:pPr>
      <w:widowControl w:val="0"/>
      <w:numPr>
        <w:numId w:val="19"/>
      </w:numPr>
      <w:tabs>
        <w:tab w:val="clear" w:pos="36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0">
    <w:name w:val="列项●（二级）"/>
    <w:rsid w:val="00604035"/>
    <w:pPr>
      <w:numPr>
        <w:numId w:val="20"/>
      </w:numPr>
      <w:tabs>
        <w:tab w:val="clear" w:pos="1140"/>
        <w:tab w:val="left" w:pos="760"/>
        <w:tab w:val="left" w:pos="840"/>
      </w:tabs>
      <w:ind w:leftChars="400" w:left="400" w:hangingChars="200" w:hanging="200"/>
      <w:jc w:val="both"/>
    </w:pPr>
    <w:rPr>
      <w:rFonts w:ascii="宋体"/>
      <w:sz w:val="21"/>
    </w:rPr>
  </w:style>
  <w:style w:type="paragraph" w:customStyle="1" w:styleId="a9">
    <w:name w:val="列项◆（三级）"/>
    <w:rsid w:val="00604035"/>
    <w:pPr>
      <w:numPr>
        <w:numId w:val="21"/>
      </w:numPr>
      <w:tabs>
        <w:tab w:val="clear" w:pos="760"/>
        <w:tab w:val="left" w:pos="960"/>
      </w:tabs>
      <w:ind w:leftChars="600" w:left="600" w:hangingChars="200" w:hanging="200"/>
    </w:pPr>
    <w:rPr>
      <w:rFonts w:ascii="宋体"/>
      <w:sz w:val="21"/>
    </w:rPr>
  </w:style>
  <w:style w:type="paragraph" w:customStyle="1" w:styleId="afffff4">
    <w:name w:val="标准标志"/>
    <w:next w:val="af1"/>
    <w:rsid w:val="00604035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f5">
    <w:name w:val="标准书脚_偶数页"/>
    <w:rsid w:val="00604035"/>
    <w:pPr>
      <w:spacing w:before="120"/>
    </w:pPr>
    <w:rPr>
      <w:sz w:val="18"/>
    </w:rPr>
  </w:style>
  <w:style w:type="paragraph" w:customStyle="1" w:styleId="afffff6">
    <w:name w:val="标准书眉_偶数页"/>
    <w:basedOn w:val="affff1"/>
    <w:next w:val="af1"/>
    <w:rsid w:val="00604035"/>
    <w:pPr>
      <w:jc w:val="left"/>
    </w:pPr>
  </w:style>
  <w:style w:type="paragraph" w:customStyle="1" w:styleId="afffff7">
    <w:name w:val="参考文献、索引标题"/>
    <w:basedOn w:val="ae"/>
    <w:next w:val="af1"/>
    <w:rsid w:val="00604035"/>
    <w:pPr>
      <w:numPr>
        <w:numId w:val="0"/>
      </w:numPr>
      <w:spacing w:after="200"/>
    </w:pPr>
    <w:rPr>
      <w:sz w:val="21"/>
    </w:rPr>
  </w:style>
  <w:style w:type="paragraph" w:customStyle="1" w:styleId="29">
    <w:name w:val="封面标准号2"/>
    <w:basedOn w:val="16"/>
    <w:rsid w:val="00604035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afffff8">
    <w:name w:val="封面标准代替信息"/>
    <w:basedOn w:val="29"/>
    <w:rsid w:val="00604035"/>
    <w:pPr>
      <w:framePr w:wrap="around"/>
      <w:spacing w:before="57"/>
    </w:pPr>
    <w:rPr>
      <w:rFonts w:ascii="宋体"/>
      <w:sz w:val="21"/>
    </w:rPr>
  </w:style>
  <w:style w:type="paragraph" w:customStyle="1" w:styleId="afffff9">
    <w:name w:val="附录标识"/>
    <w:basedOn w:val="ae"/>
    <w:rsid w:val="00604035"/>
    <w:pPr>
      <w:numPr>
        <w:numId w:val="0"/>
      </w:numPr>
      <w:tabs>
        <w:tab w:val="left" w:pos="420"/>
        <w:tab w:val="left" w:pos="6405"/>
      </w:tabs>
      <w:spacing w:after="200"/>
      <w:ind w:left="420" w:hanging="420"/>
    </w:pPr>
    <w:rPr>
      <w:sz w:val="21"/>
    </w:rPr>
  </w:style>
  <w:style w:type="paragraph" w:customStyle="1" w:styleId="afffffa">
    <w:name w:val="附录章标题"/>
    <w:next w:val="affff3"/>
    <w:rsid w:val="00604035"/>
    <w:pPr>
      <w:tabs>
        <w:tab w:val="left" w:pos="1265"/>
      </w:tabs>
      <w:wordWrap w:val="0"/>
      <w:overflowPunct w:val="0"/>
      <w:autoSpaceDE w:val="0"/>
      <w:spacing w:beforeLines="50" w:afterLines="50"/>
      <w:ind w:left="1265" w:hanging="42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b">
    <w:name w:val="附录一级条标题"/>
    <w:basedOn w:val="afffffa"/>
    <w:next w:val="affff3"/>
    <w:rsid w:val="00604035"/>
    <w:pPr>
      <w:tabs>
        <w:tab w:val="clear" w:pos="1265"/>
      </w:tabs>
      <w:autoSpaceDN w:val="0"/>
      <w:spacing w:beforeLines="0" w:afterLines="0"/>
      <w:ind w:left="576" w:hanging="576"/>
      <w:outlineLvl w:val="2"/>
    </w:pPr>
  </w:style>
  <w:style w:type="paragraph" w:customStyle="1" w:styleId="afffffc">
    <w:name w:val="附录二级条标题"/>
    <w:basedOn w:val="afffffb"/>
    <w:next w:val="affff3"/>
    <w:rsid w:val="00604035"/>
    <w:pPr>
      <w:tabs>
        <w:tab w:val="left" w:pos="1680"/>
      </w:tabs>
      <w:ind w:left="1680" w:hanging="420"/>
      <w:outlineLvl w:val="3"/>
    </w:pPr>
  </w:style>
  <w:style w:type="paragraph" w:customStyle="1" w:styleId="afffffd">
    <w:name w:val="附录三级条标题"/>
    <w:basedOn w:val="afffffc"/>
    <w:next w:val="affff3"/>
    <w:rsid w:val="00604035"/>
    <w:pPr>
      <w:tabs>
        <w:tab w:val="clear" w:pos="1680"/>
        <w:tab w:val="left" w:pos="3600"/>
      </w:tabs>
      <w:ind w:left="3600" w:hanging="360"/>
      <w:outlineLvl w:val="4"/>
    </w:pPr>
  </w:style>
  <w:style w:type="paragraph" w:customStyle="1" w:styleId="afffffe">
    <w:name w:val="附录四级条标题"/>
    <w:basedOn w:val="afffffd"/>
    <w:next w:val="affff3"/>
    <w:rsid w:val="00604035"/>
    <w:pPr>
      <w:tabs>
        <w:tab w:val="clear" w:pos="3600"/>
        <w:tab w:val="left" w:pos="4320"/>
      </w:tabs>
      <w:ind w:left="4320"/>
      <w:outlineLvl w:val="5"/>
    </w:pPr>
  </w:style>
  <w:style w:type="paragraph" w:customStyle="1" w:styleId="affffff">
    <w:name w:val="附录五级条标题"/>
    <w:basedOn w:val="afffffe"/>
    <w:next w:val="affff3"/>
    <w:rsid w:val="00604035"/>
    <w:pPr>
      <w:tabs>
        <w:tab w:val="clear" w:pos="4320"/>
        <w:tab w:val="left" w:pos="2940"/>
      </w:tabs>
      <w:ind w:left="2940" w:hanging="420"/>
      <w:outlineLvl w:val="6"/>
    </w:pPr>
  </w:style>
  <w:style w:type="paragraph" w:customStyle="1" w:styleId="affffff0">
    <w:name w:val="其他标准称谓"/>
    <w:rsid w:val="00604035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1">
    <w:name w:val="其他发布部门"/>
    <w:basedOn w:val="affff6"/>
    <w:rsid w:val="00604035"/>
    <w:pPr>
      <w:framePr w:wrap="around"/>
      <w:spacing w:line="0" w:lineRule="atLeast"/>
      <w:ind w:left="576" w:hanging="576"/>
    </w:pPr>
    <w:rPr>
      <w:rFonts w:ascii="黑体" w:eastAsia="黑体"/>
      <w:b w:val="0"/>
    </w:rPr>
  </w:style>
  <w:style w:type="paragraph" w:customStyle="1" w:styleId="aa">
    <w:name w:val="三级条标题"/>
    <w:basedOn w:val="affff5"/>
    <w:next w:val="affff3"/>
    <w:rsid w:val="00604035"/>
    <w:pPr>
      <w:numPr>
        <w:ilvl w:val="1"/>
        <w:numId w:val="22"/>
      </w:numPr>
      <w:tabs>
        <w:tab w:val="left" w:pos="3600"/>
      </w:tabs>
      <w:outlineLvl w:val="4"/>
    </w:pPr>
  </w:style>
  <w:style w:type="paragraph" w:customStyle="1" w:styleId="ab">
    <w:name w:val="示例"/>
    <w:next w:val="affff3"/>
    <w:rsid w:val="00604035"/>
    <w:pPr>
      <w:numPr>
        <w:ilvl w:val="2"/>
        <w:numId w:val="22"/>
      </w:numPr>
      <w:tabs>
        <w:tab w:val="left" w:pos="720"/>
        <w:tab w:val="left" w:pos="816"/>
      </w:tabs>
      <w:ind w:firstLineChars="233" w:firstLine="233"/>
      <w:jc w:val="both"/>
    </w:pPr>
    <w:rPr>
      <w:rFonts w:ascii="宋体"/>
      <w:sz w:val="18"/>
    </w:rPr>
  </w:style>
  <w:style w:type="paragraph" w:customStyle="1" w:styleId="ac">
    <w:name w:val="数字编号列项（二级）"/>
    <w:rsid w:val="00604035"/>
    <w:pPr>
      <w:numPr>
        <w:ilvl w:val="3"/>
        <w:numId w:val="22"/>
      </w:numPr>
      <w:ind w:leftChars="400" w:left="400" w:hangingChars="200" w:hanging="200"/>
      <w:jc w:val="both"/>
    </w:pPr>
    <w:rPr>
      <w:rFonts w:ascii="宋体"/>
      <w:sz w:val="21"/>
    </w:rPr>
  </w:style>
  <w:style w:type="paragraph" w:customStyle="1" w:styleId="ad">
    <w:name w:val="四级条标题"/>
    <w:basedOn w:val="aa"/>
    <w:next w:val="affff3"/>
    <w:rsid w:val="00604035"/>
    <w:pPr>
      <w:numPr>
        <w:ilvl w:val="4"/>
      </w:numPr>
      <w:tabs>
        <w:tab w:val="clear" w:pos="3600"/>
        <w:tab w:val="left" w:pos="4320"/>
      </w:tabs>
      <w:ind w:left="4320" w:hanging="360"/>
      <w:outlineLvl w:val="5"/>
    </w:pPr>
  </w:style>
  <w:style w:type="paragraph" w:customStyle="1" w:styleId="affffff2">
    <w:name w:val="条文脚注"/>
    <w:basedOn w:val="aff2"/>
    <w:rsid w:val="00604035"/>
    <w:pPr>
      <w:ind w:leftChars="200" w:left="780" w:hangingChars="200" w:hanging="360"/>
      <w:jc w:val="both"/>
    </w:pPr>
    <w:rPr>
      <w:rFonts w:ascii="宋体"/>
    </w:rPr>
  </w:style>
  <w:style w:type="paragraph" w:customStyle="1" w:styleId="affffff3">
    <w:name w:val="文献分类号"/>
    <w:rsid w:val="00604035"/>
    <w:pPr>
      <w:widowControl w:val="0"/>
      <w:textAlignment w:val="center"/>
    </w:pPr>
    <w:rPr>
      <w:rFonts w:eastAsia="黑体"/>
      <w:sz w:val="21"/>
    </w:rPr>
  </w:style>
  <w:style w:type="paragraph" w:customStyle="1" w:styleId="FigureDescription">
    <w:name w:val="Figure Description"/>
    <w:next w:val="af1"/>
    <w:rsid w:val="00604035"/>
    <w:pPr>
      <w:tabs>
        <w:tab w:val="left" w:pos="360"/>
      </w:tabs>
      <w:snapToGrid w:val="0"/>
      <w:spacing w:before="80" w:after="320"/>
      <w:jc w:val="center"/>
    </w:pPr>
    <w:rPr>
      <w:rFonts w:ascii="Arial" w:eastAsia="黑体" w:hAnsi="Arial"/>
      <w:sz w:val="18"/>
    </w:rPr>
  </w:style>
  <w:style w:type="paragraph" w:customStyle="1" w:styleId="affffff4">
    <w:name w:val="五级条标题"/>
    <w:basedOn w:val="ad"/>
    <w:next w:val="affff3"/>
    <w:rsid w:val="00604035"/>
    <w:pPr>
      <w:numPr>
        <w:numId w:val="0"/>
      </w:numPr>
      <w:ind w:left="2940" w:hanging="420"/>
      <w:outlineLvl w:val="6"/>
    </w:pPr>
  </w:style>
  <w:style w:type="paragraph" w:customStyle="1" w:styleId="affffff5">
    <w:name w:val="正文表标题"/>
    <w:next w:val="affff3"/>
    <w:rsid w:val="00604035"/>
    <w:pPr>
      <w:ind w:left="432" w:hanging="432"/>
      <w:jc w:val="center"/>
    </w:pPr>
    <w:rPr>
      <w:rFonts w:ascii="黑体" w:eastAsia="黑体"/>
      <w:sz w:val="21"/>
    </w:rPr>
  </w:style>
  <w:style w:type="paragraph" w:customStyle="1" w:styleId="affffff6">
    <w:name w:val="正文图标题"/>
    <w:next w:val="affff3"/>
    <w:rsid w:val="00604035"/>
    <w:pPr>
      <w:ind w:left="432" w:hanging="432"/>
      <w:jc w:val="center"/>
    </w:pPr>
    <w:rPr>
      <w:rFonts w:ascii="黑体" w:eastAsia="黑体"/>
      <w:sz w:val="21"/>
    </w:rPr>
  </w:style>
  <w:style w:type="paragraph" w:customStyle="1" w:styleId="affffff7">
    <w:name w:val="注："/>
    <w:next w:val="affff3"/>
    <w:rsid w:val="00604035"/>
    <w:pPr>
      <w:widowControl w:val="0"/>
      <w:autoSpaceDE w:val="0"/>
      <w:autoSpaceDN w:val="0"/>
      <w:ind w:left="360" w:hanging="360"/>
      <w:jc w:val="both"/>
    </w:pPr>
    <w:rPr>
      <w:rFonts w:ascii="宋体"/>
      <w:sz w:val="18"/>
    </w:rPr>
  </w:style>
  <w:style w:type="paragraph" w:customStyle="1" w:styleId="affffff8">
    <w:name w:val="注×："/>
    <w:rsid w:val="00604035"/>
    <w:pPr>
      <w:widowControl w:val="0"/>
      <w:tabs>
        <w:tab w:val="left" w:pos="630"/>
      </w:tabs>
      <w:autoSpaceDE w:val="0"/>
      <w:autoSpaceDN w:val="0"/>
      <w:ind w:left="432" w:hanging="432"/>
      <w:jc w:val="both"/>
    </w:pPr>
    <w:rPr>
      <w:rFonts w:ascii="宋体"/>
      <w:sz w:val="18"/>
    </w:rPr>
  </w:style>
  <w:style w:type="paragraph" w:customStyle="1" w:styleId="affffff9">
    <w:name w:val="字母编号列项（一级）"/>
    <w:rsid w:val="00604035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ffa">
    <w:name w:val="规范正文"/>
    <w:basedOn w:val="af1"/>
    <w:rsid w:val="00604035"/>
    <w:pPr>
      <w:adjustRightInd w:val="0"/>
      <w:ind w:left="480"/>
      <w:textAlignment w:val="baseline"/>
    </w:pPr>
    <w:rPr>
      <w:rFonts w:ascii="Times New Roman" w:hAnsi="Times New Roman"/>
      <w:kern w:val="0"/>
      <w:sz w:val="21"/>
      <w:szCs w:val="20"/>
    </w:rPr>
  </w:style>
  <w:style w:type="paragraph" w:customStyle="1" w:styleId="affffffb">
    <w:name w:val="编号列项（三级）"/>
    <w:rsid w:val="00604035"/>
    <w:pPr>
      <w:ind w:leftChars="600" w:left="800" w:hangingChars="200" w:hanging="200"/>
    </w:pPr>
    <w:rPr>
      <w:rFonts w:ascii="宋体"/>
      <w:sz w:val="21"/>
    </w:rPr>
  </w:style>
  <w:style w:type="paragraph" w:customStyle="1" w:styleId="781">
    <w:name w:val="样式 小四 段后: 7.8 磅1"/>
    <w:basedOn w:val="af1"/>
    <w:rsid w:val="00604035"/>
    <w:pPr>
      <w:spacing w:line="240" w:lineRule="auto"/>
    </w:pPr>
    <w:rPr>
      <w:rFonts w:ascii="楷体_GB2312" w:eastAsia="楷体_GB2312" w:hAnsi="Times New Roman"/>
      <w:szCs w:val="20"/>
    </w:rPr>
  </w:style>
  <w:style w:type="paragraph" w:customStyle="1" w:styleId="07442">
    <w:name w:val="样式 二级条标题 + 加粗 左侧:  0.74 厘米 悬挂缩进: 4.2 字符"/>
    <w:basedOn w:val="affff5"/>
    <w:rsid w:val="00604035"/>
    <w:pPr>
      <w:ind w:left="114" w:hanging="57"/>
    </w:pPr>
    <w:rPr>
      <w:rFonts w:cs="宋体"/>
      <w:b/>
      <w:bCs/>
    </w:rPr>
  </w:style>
  <w:style w:type="paragraph" w:customStyle="1" w:styleId="CharCharChar">
    <w:name w:val="Char Char Char"/>
    <w:basedOn w:val="af1"/>
    <w:rsid w:val="00604035"/>
    <w:pPr>
      <w:widowControl/>
      <w:spacing w:after="120" w:line="240" w:lineRule="exact"/>
      <w:jc w:val="left"/>
    </w:pPr>
    <w:rPr>
      <w:rFonts w:ascii="Verdana" w:hAnsi="Verdana" w:cs="Courier New"/>
      <w:color w:val="000000"/>
      <w:kern w:val="0"/>
      <w:sz w:val="20"/>
      <w:szCs w:val="21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f1"/>
    <w:rsid w:val="0060403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1">
    <w:name w:val="样式 1.1.1 标题 + (西文) 宋体"/>
    <w:basedOn w:val="af1"/>
    <w:rsid w:val="00604035"/>
    <w:pPr>
      <w:keepNext/>
      <w:keepLines/>
      <w:numPr>
        <w:numId w:val="23"/>
      </w:numPr>
      <w:spacing w:beforeLines="100" w:afterLines="100"/>
      <w:jc w:val="left"/>
      <w:outlineLvl w:val="2"/>
    </w:pPr>
    <w:rPr>
      <w:rFonts w:eastAsia="黑体"/>
      <w:b/>
      <w:kern w:val="44"/>
      <w:sz w:val="21"/>
      <w:szCs w:val="20"/>
    </w:rPr>
  </w:style>
  <w:style w:type="paragraph" w:customStyle="1" w:styleId="18">
    <w:name w:val="修订1"/>
    <w:hidden/>
    <w:uiPriority w:val="99"/>
    <w:semiHidden/>
    <w:rsid w:val="00604035"/>
    <w:rPr>
      <w:rFonts w:ascii="宋体" w:hAnsi="宋体"/>
      <w:kern w:val="2"/>
      <w:sz w:val="24"/>
      <w:szCs w:val="24"/>
    </w:rPr>
  </w:style>
  <w:style w:type="character" w:customStyle="1" w:styleId="CharCharc">
    <w:name w:val="版本号 Char Char"/>
    <w:link w:val="afff4"/>
    <w:rsid w:val="00604035"/>
    <w:rPr>
      <w:rFonts w:ascii="黑体" w:eastAsia="黑体" w:hAnsi="黑体"/>
      <w:bCs/>
      <w:sz w:val="36"/>
      <w:szCs w:val="36"/>
    </w:rPr>
  </w:style>
  <w:style w:type="character" w:customStyle="1" w:styleId="CharCharf1">
    <w:name w:val="页脚中 Char Char"/>
    <w:link w:val="afff9"/>
    <w:rsid w:val="00604035"/>
    <w:rPr>
      <w:rFonts w:ascii="Times New Roman" w:hAnsi="Times New Roman"/>
      <w:kern w:val="2"/>
      <w:sz w:val="21"/>
      <w:szCs w:val="22"/>
    </w:rPr>
  </w:style>
  <w:style w:type="character" w:customStyle="1" w:styleId="CharChar5">
    <w:name w:val="项目标题 Char Char"/>
    <w:link w:val="a"/>
    <w:rsid w:val="00604035"/>
    <w:rPr>
      <w:rFonts w:ascii="宋体" w:hAnsi="宋体"/>
      <w:b/>
      <w:kern w:val="2"/>
      <w:sz w:val="24"/>
      <w:szCs w:val="24"/>
    </w:rPr>
  </w:style>
  <w:style w:type="character" w:customStyle="1" w:styleId="3CharChar1">
    <w:name w:val="列表文字3 Char Char"/>
    <w:link w:val="3"/>
    <w:rsid w:val="00604035"/>
    <w:rPr>
      <w:rFonts w:ascii="宋体" w:hAnsi="宋体"/>
      <w:kern w:val="2"/>
      <w:sz w:val="24"/>
      <w:szCs w:val="24"/>
    </w:rPr>
  </w:style>
  <w:style w:type="character" w:customStyle="1" w:styleId="CharCharf4">
    <w:name w:val="项目文字 Char Char"/>
    <w:link w:val="a5"/>
    <w:rsid w:val="00604035"/>
    <w:rPr>
      <w:rFonts w:ascii="宋体" w:hAnsi="宋体"/>
      <w:kern w:val="2"/>
      <w:sz w:val="24"/>
      <w:szCs w:val="24"/>
    </w:rPr>
  </w:style>
  <w:style w:type="character" w:customStyle="1" w:styleId="19">
    <w:name w:val="书籍标题1"/>
    <w:rsid w:val="00604035"/>
    <w:rPr>
      <w:b/>
      <w:bCs/>
      <w:smallCaps/>
      <w:spacing w:val="5"/>
    </w:rPr>
  </w:style>
  <w:style w:type="character" w:customStyle="1" w:styleId="Charb">
    <w:name w:val="标题 Char"/>
    <w:link w:val="aff3"/>
    <w:rsid w:val="00604035"/>
    <w:rPr>
      <w:rFonts w:ascii="黑体" w:eastAsia="黑体" w:hAnsi="黑体"/>
      <w:b/>
      <w:bCs/>
      <w:sz w:val="52"/>
      <w:szCs w:val="52"/>
    </w:rPr>
  </w:style>
  <w:style w:type="character" w:customStyle="1" w:styleId="Char6">
    <w:name w:val="批注框文本 Char"/>
    <w:link w:val="afe"/>
    <w:rsid w:val="00604035"/>
    <w:rPr>
      <w:rFonts w:ascii="宋体" w:hAnsi="宋体"/>
      <w:kern w:val="2"/>
      <w:sz w:val="18"/>
      <w:szCs w:val="18"/>
    </w:rPr>
  </w:style>
  <w:style w:type="character" w:customStyle="1" w:styleId="4Char">
    <w:name w:val="标题 4 Char"/>
    <w:aliases w:val="H4 Char,Fab-4 Char,T5 Char,PIM 4 Char,h4 Char,Ref Heading 1 Char,rh1 Char,Heading sql Char,sect 1.2.3.4 Char,bullet Char,bl Char,bb Char,heading 4 Char,H41 Char,H42 Char,H43 Char,H44 Char,H45 Char,H46 Char,H47 Char,H48 Char,H49 Char,H410 Char"/>
    <w:link w:val="4"/>
    <w:rsid w:val="00604035"/>
    <w:rPr>
      <w:rFonts w:ascii="黑体" w:eastAsia="黑体" w:hAnsi="黑体"/>
      <w:b/>
      <w:kern w:val="2"/>
      <w:sz w:val="30"/>
      <w:szCs w:val="30"/>
    </w:rPr>
  </w:style>
  <w:style w:type="character" w:customStyle="1" w:styleId="6Char">
    <w:name w:val="标题 6 Char"/>
    <w:aliases w:val="第五层条 Char,h6 Char,Third Subheading Char,L6 Char,H6 Char,BOD 4 Char"/>
    <w:link w:val="6"/>
    <w:rsid w:val="00604035"/>
    <w:rPr>
      <w:rFonts w:ascii="黑体" w:eastAsia="黑体" w:hAnsi="黑体"/>
      <w:b/>
      <w:kern w:val="2"/>
      <w:sz w:val="24"/>
      <w:szCs w:val="24"/>
    </w:rPr>
  </w:style>
  <w:style w:type="character" w:customStyle="1" w:styleId="-CharChar">
    <w:name w:val="正文-首行缩进 Char Char"/>
    <w:link w:val="-"/>
    <w:rsid w:val="00604035"/>
    <w:rPr>
      <w:rFonts w:ascii="Times New Roman" w:hAnsi="Times New Roman"/>
      <w:kern w:val="2"/>
      <w:sz w:val="24"/>
      <w:szCs w:val="21"/>
    </w:rPr>
  </w:style>
  <w:style w:type="character" w:customStyle="1" w:styleId="CharCharf">
    <w:name w:val="表标题 Char Char"/>
    <w:link w:val="afff7"/>
    <w:rsid w:val="00604035"/>
    <w:rPr>
      <w:rFonts w:ascii="宋体" w:hAnsi="宋体"/>
      <w:b/>
      <w:kern w:val="2"/>
      <w:sz w:val="21"/>
      <w:szCs w:val="24"/>
    </w:rPr>
  </w:style>
  <w:style w:type="character" w:customStyle="1" w:styleId="3CharChar">
    <w:name w:val="应标题3 Char Char"/>
    <w:link w:val="34"/>
    <w:rsid w:val="00604035"/>
    <w:rPr>
      <w:rFonts w:ascii="黑体" w:eastAsia="黑体" w:hAnsi="黑体"/>
      <w:b/>
      <w:kern w:val="2"/>
      <w:sz w:val="30"/>
      <w:szCs w:val="30"/>
    </w:rPr>
  </w:style>
  <w:style w:type="character" w:customStyle="1" w:styleId="2CharChar2">
    <w:name w:val="项目标题2 Char Char"/>
    <w:link w:val="21"/>
    <w:rsid w:val="00604035"/>
    <w:rPr>
      <w:rFonts w:ascii="宋体" w:hAnsi="宋体"/>
      <w:b/>
      <w:kern w:val="2"/>
      <w:sz w:val="24"/>
      <w:szCs w:val="24"/>
    </w:rPr>
  </w:style>
  <w:style w:type="character" w:customStyle="1" w:styleId="-CharChar0">
    <w:name w:val="题注-下 Char Char"/>
    <w:link w:val="-0"/>
    <w:rsid w:val="00604035"/>
    <w:rPr>
      <w:rFonts w:ascii="宋体" w:hAnsi="宋体"/>
      <w:kern w:val="2"/>
      <w:sz w:val="21"/>
      <w:szCs w:val="21"/>
    </w:rPr>
  </w:style>
  <w:style w:type="character" w:customStyle="1" w:styleId="-CharChar2">
    <w:name w:val="封面项目名称-正式 Char Char"/>
    <w:link w:val="-3"/>
    <w:rsid w:val="00604035"/>
    <w:rPr>
      <w:rFonts w:ascii="宋体" w:hAnsi="宋体"/>
      <w:b/>
      <w:color w:val="000000"/>
      <w:sz w:val="52"/>
      <w:szCs w:val="52"/>
    </w:rPr>
  </w:style>
  <w:style w:type="character" w:customStyle="1" w:styleId="3Char">
    <w:name w:val="标题 3 Char"/>
    <w:aliases w:val="第二层条 Char,H3 Char,h3 Char,3 Char,list 3 Char,H3-Heading 3 Char,l3.3 Char,l3 Char,CT Char,Heading 3 - old Char,Level 3 Head Char,3rd level Char,sect1.2.3 Char,sect1.2.31 Char,sect1.2.32 Char,sect1.2.33 Char,sect1.2.34 Char,sect1.2.35 Char"/>
    <w:link w:val="31"/>
    <w:rsid w:val="00604035"/>
    <w:rPr>
      <w:rFonts w:ascii="黑体" w:eastAsia="黑体" w:hAnsi="黑体" w:cs="黑体"/>
      <w:b/>
      <w:kern w:val="2"/>
      <w:sz w:val="32"/>
      <w:szCs w:val="32"/>
    </w:rPr>
  </w:style>
  <w:style w:type="character" w:customStyle="1" w:styleId="8Char">
    <w:name w:val="标题 8 Char"/>
    <w:link w:val="8"/>
    <w:rsid w:val="00604035"/>
    <w:rPr>
      <w:rFonts w:ascii="Cambria" w:eastAsia="宋体" w:hAnsi="Cambria" w:cs="Times New Roman"/>
      <w:kern w:val="2"/>
      <w:sz w:val="24"/>
      <w:szCs w:val="24"/>
    </w:rPr>
  </w:style>
  <w:style w:type="character" w:customStyle="1" w:styleId="CharChar4">
    <w:name w:val="封面项目名称 Char Char"/>
    <w:link w:val="affe"/>
    <w:rsid w:val="00604035"/>
    <w:rPr>
      <w:rFonts w:ascii="黑体" w:eastAsia="黑体" w:hAnsi="黑体"/>
      <w:b/>
      <w:bCs/>
      <w:sz w:val="44"/>
      <w:szCs w:val="52"/>
    </w:rPr>
  </w:style>
  <w:style w:type="character" w:customStyle="1" w:styleId="CharChar3">
    <w:name w:val="改版记录标题 Char Char"/>
    <w:link w:val="affd"/>
    <w:rsid w:val="00604035"/>
    <w:rPr>
      <w:rFonts w:ascii="黑体" w:eastAsia="黑体" w:hAnsi="黑体"/>
      <w:b/>
      <w:kern w:val="2"/>
      <w:sz w:val="36"/>
      <w:szCs w:val="48"/>
    </w:rPr>
  </w:style>
  <w:style w:type="character" w:customStyle="1" w:styleId="2CharChar">
    <w:name w:val="项目文字2 Char Char"/>
    <w:link w:val="23"/>
    <w:rsid w:val="00604035"/>
    <w:rPr>
      <w:rFonts w:ascii="宋体" w:hAnsi="宋体"/>
      <w:kern w:val="2"/>
      <w:sz w:val="24"/>
      <w:szCs w:val="24"/>
    </w:rPr>
  </w:style>
  <w:style w:type="character" w:customStyle="1" w:styleId="2CharChar3">
    <w:name w:val="列表标题2 Char Char"/>
    <w:link w:val="22"/>
    <w:rsid w:val="00604035"/>
    <w:rPr>
      <w:rFonts w:ascii="宋体" w:hAnsi="宋体"/>
      <w:b/>
      <w:kern w:val="2"/>
      <w:sz w:val="24"/>
      <w:szCs w:val="24"/>
    </w:rPr>
  </w:style>
  <w:style w:type="character" w:customStyle="1" w:styleId="affffffc">
    <w:name w:val="正文加粗"/>
    <w:rsid w:val="00604035"/>
    <w:rPr>
      <w:rFonts w:eastAsia="宋体"/>
      <w:b/>
      <w:lang w:eastAsia="zh-CN"/>
    </w:rPr>
  </w:style>
  <w:style w:type="character" w:customStyle="1" w:styleId="CharCharf8">
    <w:name w:val="修改状况 Char Char"/>
    <w:link w:val="afffd"/>
    <w:rsid w:val="00604035"/>
    <w:rPr>
      <w:rFonts w:ascii="宋体" w:hAnsi="宋体"/>
      <w:b/>
      <w:sz w:val="30"/>
    </w:rPr>
  </w:style>
  <w:style w:type="character" w:customStyle="1" w:styleId="Char7">
    <w:name w:val="页脚 Char"/>
    <w:link w:val="aff"/>
    <w:uiPriority w:val="99"/>
    <w:rsid w:val="00604035"/>
    <w:rPr>
      <w:rFonts w:ascii="Times New Roman" w:hAnsi="Times New Roman"/>
      <w:kern w:val="2"/>
      <w:sz w:val="18"/>
      <w:szCs w:val="18"/>
    </w:rPr>
  </w:style>
  <w:style w:type="character" w:customStyle="1" w:styleId="5Char">
    <w:name w:val="标题 5 Char"/>
    <w:aliases w:val="dash Char1,ds Char1,dd Char1,H5 Char1,h5 Char1,heading 5 Char1,Second Subheading Char1,dash1 Char1,ds1 Char1,dd1 Char1,dash2 Char1,ds2 Char1,dd2 Char1,dash3 Char1,ds3 Char1,dd3 Char1,dash4 Char1,ds4 Char1,dd4 Char1,dash5 Char1,ds5 Char1"/>
    <w:link w:val="5"/>
    <w:rsid w:val="00604035"/>
    <w:rPr>
      <w:rFonts w:ascii="黑体" w:eastAsia="黑体" w:hAnsi="黑体"/>
      <w:b/>
      <w:kern w:val="2"/>
      <w:sz w:val="28"/>
      <w:szCs w:val="28"/>
    </w:rPr>
  </w:style>
  <w:style w:type="character" w:customStyle="1" w:styleId="CharChara">
    <w:name w:val="页眉页脚文字 Char Char"/>
    <w:link w:val="afff3"/>
    <w:rsid w:val="00604035"/>
    <w:rPr>
      <w:rFonts w:ascii="Times New Roman" w:hAnsi="Times New Roman"/>
      <w:kern w:val="2"/>
      <w:sz w:val="21"/>
      <w:szCs w:val="21"/>
    </w:rPr>
  </w:style>
  <w:style w:type="character" w:customStyle="1" w:styleId="CharChar0">
    <w:name w:val="页脚左 Char Char"/>
    <w:link w:val="a3"/>
    <w:rsid w:val="00604035"/>
    <w:rPr>
      <w:kern w:val="2"/>
      <w:sz w:val="21"/>
      <w:szCs w:val="22"/>
    </w:rPr>
  </w:style>
  <w:style w:type="character" w:customStyle="1" w:styleId="CharCharf2">
    <w:name w:val="表正文右 Char Char"/>
    <w:link w:val="afffa"/>
    <w:rsid w:val="00604035"/>
    <w:rPr>
      <w:rFonts w:ascii="Times New Roman" w:hAnsi="Times New Roman"/>
      <w:kern w:val="2"/>
      <w:sz w:val="21"/>
      <w:szCs w:val="22"/>
    </w:rPr>
  </w:style>
  <w:style w:type="character" w:customStyle="1" w:styleId="2CharChar1">
    <w:name w:val="列表文字2 Char Char"/>
    <w:link w:val="20"/>
    <w:rsid w:val="00604035"/>
    <w:rPr>
      <w:rFonts w:ascii="宋体" w:hAnsi="宋体"/>
      <w:kern w:val="2"/>
      <w:sz w:val="24"/>
      <w:szCs w:val="24"/>
    </w:rPr>
  </w:style>
  <w:style w:type="character" w:customStyle="1" w:styleId="CharCharf3">
    <w:name w:val="正文一级 Char Char"/>
    <w:link w:val="a1"/>
    <w:rsid w:val="00604035"/>
    <w:rPr>
      <w:rFonts w:ascii="黑体" w:eastAsia="黑体" w:hAnsi="黑体"/>
      <w:b/>
      <w:kern w:val="2"/>
      <w:sz w:val="28"/>
      <w:szCs w:val="24"/>
    </w:rPr>
  </w:style>
  <w:style w:type="character" w:customStyle="1" w:styleId="CharChare">
    <w:name w:val="封面版本号 Char Char"/>
    <w:link w:val="afff6"/>
    <w:rsid w:val="00604035"/>
    <w:rPr>
      <w:rFonts w:ascii="宋体" w:hAnsi="宋体"/>
      <w:b/>
      <w:color w:val="000000"/>
      <w:sz w:val="52"/>
      <w:szCs w:val="52"/>
    </w:rPr>
  </w:style>
  <w:style w:type="character" w:customStyle="1" w:styleId="Char9">
    <w:name w:val="副标题 Char"/>
    <w:link w:val="aff1"/>
    <w:rsid w:val="0060403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Charf6">
    <w:name w:val="页眉右 Char Char"/>
    <w:link w:val="afffc"/>
    <w:rsid w:val="00604035"/>
    <w:rPr>
      <w:rFonts w:ascii="Times New Roman" w:hAnsi="Times New Roman"/>
      <w:kern w:val="2"/>
      <w:sz w:val="21"/>
      <w:szCs w:val="22"/>
    </w:rPr>
  </w:style>
  <w:style w:type="character" w:customStyle="1" w:styleId="CharChar8">
    <w:name w:val="表正文中 Char Char"/>
    <w:link w:val="afff1"/>
    <w:rsid w:val="00604035"/>
    <w:rPr>
      <w:rFonts w:ascii="Times New Roman" w:hAnsi="Times New Roman"/>
      <w:kern w:val="2"/>
      <w:sz w:val="21"/>
      <w:szCs w:val="22"/>
    </w:rPr>
  </w:style>
  <w:style w:type="character" w:customStyle="1" w:styleId="CharCharf7">
    <w:name w:val="列表文字 Char Char"/>
    <w:link w:val="a0"/>
    <w:rsid w:val="00604035"/>
    <w:rPr>
      <w:rFonts w:ascii="宋体" w:hAnsi="宋体"/>
      <w:kern w:val="2"/>
      <w:sz w:val="24"/>
      <w:szCs w:val="24"/>
    </w:rPr>
  </w:style>
  <w:style w:type="character" w:customStyle="1" w:styleId="CharChard">
    <w:name w:val="正文居中 Char Char"/>
    <w:link w:val="afff5"/>
    <w:rsid w:val="00604035"/>
    <w:rPr>
      <w:rFonts w:ascii="宋体" w:hAnsi="宋体"/>
      <w:kern w:val="2"/>
      <w:sz w:val="24"/>
      <w:szCs w:val="24"/>
    </w:rPr>
  </w:style>
  <w:style w:type="character" w:customStyle="1" w:styleId="CharChar7">
    <w:name w:val="封面文档名称 Char Char"/>
    <w:link w:val="afff0"/>
    <w:rsid w:val="00604035"/>
    <w:rPr>
      <w:rFonts w:ascii="宋体" w:hAnsi="宋体"/>
      <w:b/>
      <w:color w:val="000000"/>
      <w:sz w:val="72"/>
      <w:szCs w:val="72"/>
    </w:rPr>
  </w:style>
  <w:style w:type="character" w:customStyle="1" w:styleId="Char8">
    <w:name w:val="页眉 Char"/>
    <w:link w:val="aff0"/>
    <w:uiPriority w:val="99"/>
    <w:rsid w:val="00604035"/>
    <w:rPr>
      <w:rFonts w:ascii="Times New Roman" w:hAnsi="Times New Roman"/>
      <w:kern w:val="2"/>
      <w:sz w:val="18"/>
      <w:szCs w:val="18"/>
    </w:rPr>
  </w:style>
  <w:style w:type="character" w:customStyle="1" w:styleId="Char">
    <w:name w:val="批注文字 Char"/>
    <w:link w:val="af6"/>
    <w:uiPriority w:val="99"/>
    <w:rsid w:val="00604035"/>
    <w:rPr>
      <w:rFonts w:ascii="宋体" w:hAnsi="宋体"/>
      <w:kern w:val="2"/>
      <w:sz w:val="24"/>
      <w:szCs w:val="24"/>
    </w:rPr>
  </w:style>
  <w:style w:type="character" w:customStyle="1" w:styleId="CharCharf5">
    <w:name w:val="目录标题 Char Char"/>
    <w:link w:val="afffb"/>
    <w:rsid w:val="00604035"/>
    <w:rPr>
      <w:rFonts w:ascii="黑体" w:eastAsia="黑体" w:hAnsi="黑体"/>
      <w:b/>
      <w:w w:val="150"/>
      <w:kern w:val="2"/>
      <w:sz w:val="36"/>
      <w:szCs w:val="32"/>
    </w:rPr>
  </w:style>
  <w:style w:type="character" w:customStyle="1" w:styleId="CharCharf0">
    <w:name w:val="页脚右 Char Char"/>
    <w:link w:val="afff8"/>
    <w:rsid w:val="00604035"/>
    <w:rPr>
      <w:rFonts w:ascii="Times New Roman" w:hAnsi="Times New Roman"/>
      <w:kern w:val="2"/>
      <w:sz w:val="21"/>
      <w:szCs w:val="22"/>
    </w:rPr>
  </w:style>
  <w:style w:type="character" w:customStyle="1" w:styleId="1CharChar">
    <w:name w:val="项目文字1 Char Char"/>
    <w:link w:val="1"/>
    <w:rsid w:val="00604035"/>
    <w:rPr>
      <w:rFonts w:ascii="宋体" w:hAnsi="宋体"/>
      <w:kern w:val="2"/>
      <w:sz w:val="24"/>
      <w:szCs w:val="24"/>
    </w:rPr>
  </w:style>
  <w:style w:type="character" w:customStyle="1" w:styleId="CharChar1">
    <w:name w:val="列表标题 Char Char"/>
    <w:link w:val="a2"/>
    <w:rsid w:val="00604035"/>
    <w:rPr>
      <w:rFonts w:ascii="宋体" w:hAnsi="宋体"/>
      <w:b/>
      <w:kern w:val="2"/>
      <w:sz w:val="24"/>
      <w:szCs w:val="24"/>
    </w:rPr>
  </w:style>
  <w:style w:type="character" w:customStyle="1" w:styleId="CharCharb">
    <w:name w:val="正文二级 Char Char"/>
    <w:link w:val="a4"/>
    <w:rsid w:val="00604035"/>
    <w:rPr>
      <w:rFonts w:ascii="黑体" w:eastAsia="黑体" w:hAnsi="黑体"/>
      <w:b/>
      <w:kern w:val="2"/>
      <w:sz w:val="24"/>
      <w:szCs w:val="24"/>
    </w:rPr>
  </w:style>
  <w:style w:type="character" w:customStyle="1" w:styleId="CharChar2">
    <w:name w:val="封面机关名称 Char Char"/>
    <w:link w:val="affc"/>
    <w:rsid w:val="00604035"/>
    <w:rPr>
      <w:rFonts w:ascii="黑体" w:eastAsia="黑体" w:hAnsi="Times New Roman"/>
      <w:b/>
      <w:bCs/>
      <w:sz w:val="32"/>
    </w:rPr>
  </w:style>
  <w:style w:type="character" w:customStyle="1" w:styleId="2Char">
    <w:name w:val="标题 2 Char"/>
    <w:aliases w:val="第一层条 Char,Heading 2 Hidden Char,Heading 2 CCBS Char,heading 2 Char,H2 Char,h2 Char,H21 Char,H22 Char,H23 Char,H24 Char,H25 Char,H26 Char,H27 Char,H28 Char,H29 Char,H210 Char,H211 Char,H212 Char,H221 Char,H231 Char,H241 Char,H251 Char,H261 Char"/>
    <w:link w:val="24"/>
    <w:rsid w:val="00604035"/>
    <w:rPr>
      <w:rFonts w:ascii="黑体" w:eastAsia="黑体" w:hAnsi="黑体" w:cs="黑体"/>
      <w:b/>
      <w:kern w:val="2"/>
      <w:sz w:val="36"/>
      <w:szCs w:val="36"/>
    </w:rPr>
  </w:style>
  <w:style w:type="character" w:customStyle="1" w:styleId="Char2">
    <w:name w:val="正文文本 Char"/>
    <w:link w:val="af8"/>
    <w:rsid w:val="00604035"/>
    <w:rPr>
      <w:rFonts w:ascii="宋体" w:hAnsi="宋体"/>
      <w:kern w:val="2"/>
      <w:sz w:val="24"/>
      <w:szCs w:val="24"/>
    </w:rPr>
  </w:style>
  <w:style w:type="character" w:customStyle="1" w:styleId="7Char">
    <w:name w:val="标题 7 Char"/>
    <w:link w:val="7"/>
    <w:rsid w:val="00604035"/>
    <w:rPr>
      <w:rFonts w:ascii="宋体" w:hAnsi="宋体"/>
      <w:b/>
      <w:bCs/>
      <w:kern w:val="2"/>
      <w:sz w:val="24"/>
      <w:szCs w:val="24"/>
    </w:rPr>
  </w:style>
  <w:style w:type="character" w:customStyle="1" w:styleId="CharChar9">
    <w:name w:val="表正文 Char Char"/>
    <w:link w:val="afff2"/>
    <w:rsid w:val="00604035"/>
    <w:rPr>
      <w:rFonts w:ascii="Times New Roman" w:hAnsi="Times New Roman"/>
      <w:kern w:val="2"/>
      <w:sz w:val="21"/>
      <w:szCs w:val="22"/>
    </w:rPr>
  </w:style>
  <w:style w:type="character" w:customStyle="1" w:styleId="2CharChar0">
    <w:name w:val="应标题2 Char Char"/>
    <w:link w:val="2"/>
    <w:rsid w:val="00604035"/>
    <w:rPr>
      <w:rFonts w:ascii="黑体" w:eastAsia="黑体" w:hAnsi="黑体"/>
      <w:b/>
      <w:kern w:val="2"/>
      <w:sz w:val="36"/>
      <w:szCs w:val="36"/>
    </w:rPr>
  </w:style>
  <w:style w:type="character" w:customStyle="1" w:styleId="-2CharChar">
    <w:name w:val="正文-首行缩进2 Char Char"/>
    <w:link w:val="-2"/>
    <w:rsid w:val="00604035"/>
    <w:rPr>
      <w:rFonts w:ascii="宋体" w:hAnsi="宋体"/>
      <w:kern w:val="2"/>
      <w:sz w:val="24"/>
      <w:szCs w:val="24"/>
    </w:rPr>
  </w:style>
  <w:style w:type="character" w:customStyle="1" w:styleId="CharChar6">
    <w:name w:val="题图 Char Char"/>
    <w:link w:val="afff"/>
    <w:rsid w:val="00604035"/>
    <w:rPr>
      <w:rFonts w:ascii="宋体" w:hAnsi="宋体"/>
      <w:kern w:val="2"/>
      <w:sz w:val="24"/>
      <w:szCs w:val="24"/>
    </w:rPr>
  </w:style>
  <w:style w:type="character" w:customStyle="1" w:styleId="1a">
    <w:name w:val="批注引用1"/>
    <w:rsid w:val="00604035"/>
    <w:rPr>
      <w:sz w:val="21"/>
      <w:szCs w:val="21"/>
    </w:rPr>
  </w:style>
  <w:style w:type="character" w:customStyle="1" w:styleId="1Char">
    <w:name w:val="标题 1 Char"/>
    <w:aliases w:val="H1 Char,第 ？ 章 Char,PIM 1 Char,h1 Char,h11 Char,heading 1TOC Char,1st level Char,Section Head Char,l1 Char,heading 1 Char,1 Char,Header 1 Char,Heading 0 Char,Header1 Char,H11 Char,H12 Char,H13 Char,H14 Char,H15 Char,H16 Char,H17 Char,H18 Char"/>
    <w:link w:val="10"/>
    <w:rsid w:val="00604035"/>
    <w:rPr>
      <w:rFonts w:ascii="黑体" w:eastAsia="黑体" w:hAnsi="黑体"/>
      <w:b/>
      <w:bCs/>
      <w:kern w:val="44"/>
      <w:sz w:val="44"/>
      <w:szCs w:val="48"/>
    </w:rPr>
  </w:style>
  <w:style w:type="character" w:customStyle="1" w:styleId="Chard">
    <w:name w:val="批注主题 Char"/>
    <w:link w:val="14"/>
    <w:rsid w:val="00604035"/>
    <w:rPr>
      <w:rFonts w:ascii="宋体" w:hAnsi="宋体"/>
      <w:b/>
      <w:bCs/>
      <w:kern w:val="2"/>
      <w:sz w:val="24"/>
      <w:szCs w:val="24"/>
    </w:rPr>
  </w:style>
  <w:style w:type="character" w:customStyle="1" w:styleId="CharChar">
    <w:name w:val="页眉左 Char Char"/>
    <w:link w:val="affb"/>
    <w:rsid w:val="00604035"/>
    <w:rPr>
      <w:kern w:val="2"/>
      <w:sz w:val="21"/>
      <w:szCs w:val="22"/>
    </w:rPr>
  </w:style>
  <w:style w:type="character" w:customStyle="1" w:styleId="Charc">
    <w:name w:val="列出段落 Char"/>
    <w:link w:val="13"/>
    <w:rsid w:val="00604035"/>
    <w:rPr>
      <w:rFonts w:ascii="Times New Roman" w:hAnsi="Times New Roman"/>
      <w:kern w:val="2"/>
      <w:sz w:val="24"/>
      <w:szCs w:val="22"/>
    </w:rPr>
  </w:style>
  <w:style w:type="character" w:customStyle="1" w:styleId="3CharChar0">
    <w:name w:val="项目文字3 Char Char"/>
    <w:link w:val="30"/>
    <w:rsid w:val="00604035"/>
    <w:rPr>
      <w:rFonts w:ascii="宋体" w:hAnsi="宋体"/>
      <w:kern w:val="2"/>
      <w:sz w:val="24"/>
      <w:szCs w:val="24"/>
    </w:rPr>
  </w:style>
  <w:style w:type="character" w:customStyle="1" w:styleId="-CharChar1">
    <w:name w:val="题注-上 Char Char"/>
    <w:link w:val="-1"/>
    <w:rsid w:val="00604035"/>
    <w:rPr>
      <w:rFonts w:ascii="宋体" w:hAnsi="宋体"/>
      <w:kern w:val="2"/>
      <w:sz w:val="21"/>
      <w:szCs w:val="21"/>
    </w:rPr>
  </w:style>
  <w:style w:type="character" w:customStyle="1" w:styleId="affffffd">
    <w:name w:val="正文强调"/>
    <w:rsid w:val="00604035"/>
    <w:rPr>
      <w:rFonts w:eastAsia="宋体"/>
      <w:b/>
      <w:color w:val="800000"/>
      <w:u w:val="double"/>
      <w:lang w:eastAsia="zh-CN"/>
    </w:rPr>
  </w:style>
  <w:style w:type="character" w:customStyle="1" w:styleId="Char0">
    <w:name w:val="正文首行缩进 Char"/>
    <w:link w:val="af7"/>
    <w:rsid w:val="00604035"/>
    <w:rPr>
      <w:rFonts w:ascii="宋体" w:hAnsi="宋体"/>
      <w:kern w:val="2"/>
      <w:sz w:val="21"/>
      <w:szCs w:val="24"/>
    </w:rPr>
  </w:style>
  <w:style w:type="character" w:customStyle="1" w:styleId="Chare">
    <w:name w:val="表正文 Char"/>
    <w:rsid w:val="00604035"/>
    <w:rPr>
      <w:rFonts w:ascii="Times New Roman" w:hAnsi="Times New Roman"/>
      <w:kern w:val="2"/>
      <w:sz w:val="21"/>
      <w:szCs w:val="22"/>
    </w:rPr>
  </w:style>
  <w:style w:type="character" w:customStyle="1" w:styleId="Charf">
    <w:name w:val="表标题 Char"/>
    <w:rsid w:val="00604035"/>
    <w:rPr>
      <w:rFonts w:ascii="宋体" w:hAnsi="宋体"/>
      <w:b/>
      <w:kern w:val="2"/>
      <w:sz w:val="21"/>
      <w:szCs w:val="24"/>
    </w:rPr>
  </w:style>
  <w:style w:type="character" w:customStyle="1" w:styleId="t1">
    <w:name w:val="t1"/>
    <w:rsid w:val="00604035"/>
    <w:rPr>
      <w:color w:val="990000"/>
    </w:rPr>
  </w:style>
  <w:style w:type="character" w:customStyle="1" w:styleId="Char1">
    <w:name w:val="批注主题 Char1"/>
    <w:link w:val="af5"/>
    <w:uiPriority w:val="99"/>
    <w:semiHidden/>
    <w:rsid w:val="00604035"/>
    <w:rPr>
      <w:rFonts w:ascii="宋体" w:hAnsi="宋体"/>
      <w:b/>
      <w:bCs/>
      <w:kern w:val="2"/>
      <w:sz w:val="24"/>
      <w:szCs w:val="24"/>
    </w:rPr>
  </w:style>
  <w:style w:type="character" w:customStyle="1" w:styleId="2Char1">
    <w:name w:val="正文文本 2 Char"/>
    <w:link w:val="27"/>
    <w:rsid w:val="00604035"/>
    <w:rPr>
      <w:kern w:val="2"/>
      <w:sz w:val="21"/>
      <w:szCs w:val="24"/>
    </w:rPr>
  </w:style>
  <w:style w:type="character" w:customStyle="1" w:styleId="block">
    <w:name w:val="block"/>
    <w:basedOn w:val="af2"/>
    <w:rsid w:val="00604035"/>
  </w:style>
  <w:style w:type="character" w:customStyle="1" w:styleId="webkit-html-tag">
    <w:name w:val="webkit-html-tag"/>
    <w:basedOn w:val="af2"/>
    <w:rsid w:val="00604035"/>
  </w:style>
  <w:style w:type="character" w:customStyle="1" w:styleId="webkit-html-attribute">
    <w:name w:val="webkit-html-attribute"/>
    <w:basedOn w:val="af2"/>
    <w:rsid w:val="00604035"/>
  </w:style>
  <w:style w:type="character" w:customStyle="1" w:styleId="apple-converted-space">
    <w:name w:val="apple-converted-space"/>
    <w:basedOn w:val="af2"/>
    <w:rsid w:val="00604035"/>
  </w:style>
  <w:style w:type="character" w:customStyle="1" w:styleId="webkit-html-attribute-name">
    <w:name w:val="webkit-html-attribute-name"/>
    <w:basedOn w:val="af2"/>
    <w:rsid w:val="00604035"/>
  </w:style>
  <w:style w:type="character" w:customStyle="1" w:styleId="webkit-html-attribute-value">
    <w:name w:val="webkit-html-attribute-value"/>
    <w:basedOn w:val="af2"/>
    <w:rsid w:val="00604035"/>
  </w:style>
  <w:style w:type="character" w:customStyle="1" w:styleId="text">
    <w:name w:val="text"/>
    <w:basedOn w:val="af2"/>
    <w:rsid w:val="00604035"/>
  </w:style>
  <w:style w:type="character" w:customStyle="1" w:styleId="button">
    <w:name w:val="button"/>
    <w:basedOn w:val="af2"/>
    <w:rsid w:val="00604035"/>
  </w:style>
  <w:style w:type="character" w:customStyle="1" w:styleId="11Char">
    <w:name w:val="1.1 标题 Char"/>
    <w:link w:val="110"/>
    <w:rsid w:val="00604035"/>
    <w:rPr>
      <w:rFonts w:ascii="楷体_GB2312" w:eastAsia="楷体_GB2312"/>
      <w:b/>
      <w:color w:val="000000"/>
      <w:kern w:val="44"/>
      <w:sz w:val="24"/>
      <w:szCs w:val="24"/>
    </w:rPr>
  </w:style>
  <w:style w:type="character" w:customStyle="1" w:styleId="9Char">
    <w:name w:val="标题 9 Char"/>
    <w:link w:val="9"/>
    <w:rsid w:val="00604035"/>
    <w:rPr>
      <w:rFonts w:ascii="Cambria" w:hAnsi="Cambria"/>
      <w:kern w:val="2"/>
      <w:sz w:val="21"/>
      <w:szCs w:val="21"/>
    </w:rPr>
  </w:style>
  <w:style w:type="character" w:customStyle="1" w:styleId="Char4">
    <w:name w:val="正文文本缩进 Char"/>
    <w:link w:val="afc"/>
    <w:rsid w:val="00604035"/>
    <w:rPr>
      <w:kern w:val="2"/>
      <w:sz w:val="21"/>
      <w:szCs w:val="24"/>
    </w:rPr>
  </w:style>
  <w:style w:type="character" w:customStyle="1" w:styleId="tx1">
    <w:name w:val="tx1"/>
    <w:rsid w:val="00604035"/>
    <w:rPr>
      <w:b/>
      <w:bCs/>
    </w:rPr>
  </w:style>
  <w:style w:type="character" w:customStyle="1" w:styleId="Char3">
    <w:name w:val="文档结构图 Char"/>
    <w:link w:val="afb"/>
    <w:semiHidden/>
    <w:rsid w:val="00604035"/>
    <w:rPr>
      <w:kern w:val="2"/>
      <w:sz w:val="21"/>
      <w:szCs w:val="24"/>
      <w:shd w:val="clear" w:color="auto" w:fill="000080"/>
    </w:rPr>
  </w:style>
  <w:style w:type="character" w:customStyle="1" w:styleId="5Char1">
    <w:name w:val="标题 5 Char1"/>
    <w:aliases w:val="dash Char,ds Char,dd Char,H5 Char,h5 Char,heading 5 Char,Second Subheading Char,dash1 Char,ds1 Char,dd1 Char,dash2 Char,ds2 Char,dd2 Char,dash3 Char,ds3 Char,dd3 Char,dash4 Char,ds4 Char,dd4 Char,dash5 Char,ds5 Char,dd5 Char,dash6 Char,5 Char"/>
    <w:rsid w:val="00604035"/>
    <w:rPr>
      <w:b/>
      <w:bCs/>
      <w:kern w:val="2"/>
      <w:sz w:val="28"/>
      <w:szCs w:val="28"/>
    </w:rPr>
  </w:style>
  <w:style w:type="character" w:customStyle="1" w:styleId="111Char">
    <w:name w:val="1.1.1 标题 Char"/>
    <w:link w:val="1110"/>
    <w:rsid w:val="00604035"/>
    <w:rPr>
      <w:rFonts w:ascii="宋体" w:hAnsi="宋体"/>
      <w:b/>
      <w:kern w:val="44"/>
      <w:sz w:val="21"/>
    </w:rPr>
  </w:style>
  <w:style w:type="character" w:customStyle="1" w:styleId="affffffe">
    <w:name w:val="发布"/>
    <w:rsid w:val="00604035"/>
    <w:rPr>
      <w:rFonts w:ascii="黑体" w:eastAsia="黑体"/>
      <w:spacing w:val="22"/>
      <w:w w:val="100"/>
      <w:position w:val="3"/>
      <w:sz w:val="28"/>
    </w:rPr>
  </w:style>
  <w:style w:type="character" w:customStyle="1" w:styleId="type2">
    <w:name w:val="type2"/>
    <w:basedOn w:val="af2"/>
    <w:rsid w:val="00604035"/>
  </w:style>
  <w:style w:type="character" w:customStyle="1" w:styleId="1b">
    <w:name w:val="题注1"/>
    <w:basedOn w:val="af2"/>
    <w:rsid w:val="00604035"/>
  </w:style>
  <w:style w:type="character" w:customStyle="1" w:styleId="sctag2">
    <w:name w:val="sctag2"/>
    <w:basedOn w:val="af2"/>
    <w:rsid w:val="00604035"/>
  </w:style>
  <w:style w:type="character" w:customStyle="1" w:styleId="sccontent2">
    <w:name w:val="sccontent2"/>
    <w:basedOn w:val="af2"/>
    <w:rsid w:val="00604035"/>
  </w:style>
  <w:style w:type="character" w:customStyle="1" w:styleId="occurs2">
    <w:name w:val="occurs2"/>
    <w:basedOn w:val="af2"/>
    <w:rsid w:val="00604035"/>
  </w:style>
  <w:style w:type="character" w:customStyle="1" w:styleId="constraint2">
    <w:name w:val="constraint2"/>
    <w:basedOn w:val="af2"/>
    <w:rsid w:val="00604035"/>
  </w:style>
  <w:style w:type="character" w:customStyle="1" w:styleId="targetns">
    <w:name w:val="targetns"/>
    <w:rsid w:val="00604035"/>
    <w:rPr>
      <w:b/>
      <w:bCs/>
      <w:color w:val="0066CC"/>
    </w:rPr>
  </w:style>
  <w:style w:type="character" w:customStyle="1" w:styleId="2Char0">
    <w:name w:val="正文文本缩进 2 Char"/>
    <w:link w:val="25"/>
    <w:rsid w:val="00604035"/>
    <w:rPr>
      <w:kern w:val="2"/>
      <w:sz w:val="21"/>
      <w:szCs w:val="24"/>
    </w:rPr>
  </w:style>
  <w:style w:type="character" w:customStyle="1" w:styleId="caption1">
    <w:name w:val="caption1"/>
    <w:rsid w:val="00604035"/>
    <w:rPr>
      <w:b/>
      <w:bCs/>
    </w:rPr>
  </w:style>
  <w:style w:type="character" w:customStyle="1" w:styleId="Char5">
    <w:name w:val="日期 Char"/>
    <w:link w:val="afd"/>
    <w:rsid w:val="00604035"/>
    <w:rPr>
      <w:rFonts w:eastAsia="黑体"/>
      <w:sz w:val="21"/>
    </w:rPr>
  </w:style>
  <w:style w:type="character" w:customStyle="1" w:styleId="HTMLChar">
    <w:name w:val="HTML 预设格式 Char"/>
    <w:link w:val="HTML"/>
    <w:uiPriority w:val="99"/>
    <w:rsid w:val="00604035"/>
    <w:rPr>
      <w:rFonts w:ascii="Courier New" w:hAnsi="Courier New"/>
      <w:kern w:val="2"/>
    </w:rPr>
  </w:style>
  <w:style w:type="character" w:customStyle="1" w:styleId="afffffff">
    <w:name w:val="个人答复风格"/>
    <w:rsid w:val="00604035"/>
    <w:rPr>
      <w:rFonts w:ascii="Arial" w:eastAsia="宋体" w:hAnsi="Arial" w:cs="Arial"/>
      <w:color w:val="auto"/>
      <w:sz w:val="20"/>
    </w:rPr>
  </w:style>
  <w:style w:type="character" w:customStyle="1" w:styleId="afffffff0">
    <w:name w:val="个人撰写风格"/>
    <w:rsid w:val="00604035"/>
    <w:rPr>
      <w:rFonts w:ascii="Arial" w:eastAsia="宋体" w:hAnsi="Arial" w:cs="Arial"/>
      <w:color w:val="auto"/>
      <w:sz w:val="20"/>
    </w:rPr>
  </w:style>
  <w:style w:type="character" w:customStyle="1" w:styleId="Chara">
    <w:name w:val="脚注文本 Char"/>
    <w:link w:val="aff2"/>
    <w:semiHidden/>
    <w:rsid w:val="00604035"/>
    <w:rPr>
      <w:kern w:val="2"/>
      <w:sz w:val="18"/>
      <w:szCs w:val="18"/>
    </w:rPr>
  </w:style>
  <w:style w:type="character" w:customStyle="1" w:styleId="3Char0">
    <w:name w:val="正文文本缩进 3 Char"/>
    <w:link w:val="33"/>
    <w:rsid w:val="00604035"/>
    <w:rPr>
      <w:kern w:val="2"/>
      <w:sz w:val="16"/>
      <w:szCs w:val="16"/>
    </w:rPr>
  </w:style>
  <w:style w:type="character" w:customStyle="1" w:styleId="b1">
    <w:name w:val="b1"/>
    <w:rsid w:val="00604035"/>
    <w:rPr>
      <w:rFonts w:ascii="Courier New" w:hAnsi="Courier New" w:cs="Courier New" w:hint="default"/>
      <w:b/>
      <w:bCs/>
      <w:color w:val="FF0000"/>
      <w:u w:val="none"/>
    </w:rPr>
  </w:style>
  <w:style w:type="character" w:customStyle="1" w:styleId="m1">
    <w:name w:val="m1"/>
    <w:rsid w:val="00604035"/>
    <w:rPr>
      <w:color w:val="0000FF"/>
    </w:rPr>
  </w:style>
  <w:style w:type="table" w:customStyle="1" w:styleId="afffffff1">
    <w:name w:val="表格简单"/>
    <w:basedOn w:val="af3"/>
    <w:uiPriority w:val="99"/>
    <w:rsid w:val="00604035"/>
    <w:pPr>
      <w:adjustRightInd w:val="0"/>
      <w:snapToGrid w:val="0"/>
    </w:pPr>
    <w:rPr>
      <w:rFonts w:ascii="宋体" w:hAnsi="Calibri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240" w:lineRule="auto"/>
        <w:ind w:leftChars="0" w:left="0" w:right="0" w:firstLineChars="0" w:firstLine="0"/>
        <w:jc w:val="center"/>
      </w:pPr>
      <w:rPr>
        <w:rFonts w:ascii="宋体" w:eastAsia="宋体"/>
        <w:b w:val="0"/>
        <w:i w:val="0"/>
        <w:sz w:val="21"/>
      </w:rPr>
      <w:tblPr/>
      <w:tcPr>
        <w:shd w:val="clear" w:color="auto" w:fill="D9D9D9"/>
      </w:tcPr>
    </w:tblStylePr>
  </w:style>
  <w:style w:type="paragraph" w:styleId="afffffff2">
    <w:name w:val="List Paragraph"/>
    <w:basedOn w:val="af1"/>
    <w:uiPriority w:val="34"/>
    <w:qFormat/>
    <w:rsid w:val="00E1075B"/>
    <w:pPr>
      <w:spacing w:line="240" w:lineRule="auto"/>
      <w:ind w:firstLineChars="200" w:firstLine="420"/>
    </w:pPr>
    <w:rPr>
      <w:rFonts w:ascii="Calibri" w:hAnsi="Calibr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6631;&#20934;&#27169;&#26495;-&#27491;&#24335;2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00A3E0-B8DC-4904-8128-C98D8512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标准模板-正式2.dot</Template>
  <TotalTime>13</TotalTime>
  <Pages>4</Pages>
  <Words>267</Words>
  <Characters>1524</Characters>
  <Application>Microsoft Office Word</Application>
  <DocSecurity>0</DocSecurity>
  <Lines>12</Lines>
  <Paragraphs>3</Paragraphs>
  <ScaleCrop>false</ScaleCrop>
  <Company>Microsoft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zpg</dc:creator>
  <cp:lastModifiedBy>方志钊</cp:lastModifiedBy>
  <cp:revision>11</cp:revision>
  <cp:lastPrinted>2011-11-25T09:18:00Z</cp:lastPrinted>
  <dcterms:created xsi:type="dcterms:W3CDTF">2018-03-13T08:32:00Z</dcterms:created>
  <dcterms:modified xsi:type="dcterms:W3CDTF">2018-03-15T10:11:00Z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